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773" w:rsidRPr="00AE1DB7" w:rsidRDefault="00211773" w:rsidP="00211773">
      <w:pPr>
        <w:suppressAutoHyphens/>
        <w:ind w:left="5580" w:hanging="5580"/>
        <w:jc w:val="right"/>
      </w:pPr>
      <w:bookmarkStart w:id="0" w:name="_GoBack"/>
      <w:bookmarkEnd w:id="0"/>
      <w:r w:rsidRPr="00AE1DB7">
        <w:t xml:space="preserve">Приложение </w:t>
      </w:r>
      <w:r>
        <w:t>1</w:t>
      </w:r>
    </w:p>
    <w:p w:rsidR="00211773" w:rsidRPr="00AE1DB7" w:rsidRDefault="00211773" w:rsidP="00211773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211773" w:rsidRPr="00AE1DB7" w:rsidRDefault="00211773" w:rsidP="00211773">
      <w:pPr>
        <w:suppressAutoHyphens/>
        <w:jc w:val="right"/>
      </w:pPr>
      <w:r w:rsidRPr="00AE1DB7">
        <w:t>Воскресенского муниципального округа</w:t>
      </w:r>
    </w:p>
    <w:p w:rsidR="00211773" w:rsidRPr="00AE1DB7" w:rsidRDefault="00211773" w:rsidP="00211773">
      <w:pPr>
        <w:suppressAutoHyphens/>
        <w:jc w:val="right"/>
      </w:pPr>
      <w:r w:rsidRPr="00AE1DB7">
        <w:t>Нижегородской области</w:t>
      </w:r>
    </w:p>
    <w:p w:rsidR="00211773" w:rsidRPr="00AE1DB7" w:rsidRDefault="00211773" w:rsidP="00211773">
      <w:pPr>
        <w:suppressAutoHyphens/>
        <w:jc w:val="right"/>
      </w:pPr>
      <w:r w:rsidRPr="00AE1DB7">
        <w:t xml:space="preserve">от </w:t>
      </w:r>
      <w:r>
        <w:t>27 апреля</w:t>
      </w:r>
      <w:r w:rsidRPr="00AE1DB7">
        <w:t xml:space="preserve"> 202</w:t>
      </w:r>
      <w:r>
        <w:t>6</w:t>
      </w:r>
      <w:r w:rsidRPr="00AE1DB7">
        <w:t xml:space="preserve"> года №</w:t>
      </w:r>
      <w:r>
        <w:t xml:space="preserve"> 35</w:t>
      </w:r>
    </w:p>
    <w:p w:rsidR="00211773" w:rsidRPr="00073D5A" w:rsidRDefault="00211773" w:rsidP="00211773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211773" w:rsidRPr="00073D5A" w:rsidRDefault="00211773" w:rsidP="00211773">
      <w:pPr>
        <w:ind w:left="5580" w:hanging="5580"/>
        <w:jc w:val="right"/>
      </w:pPr>
      <w:r w:rsidRPr="00073D5A">
        <w:t>Воскресенского муниципального округа</w:t>
      </w:r>
    </w:p>
    <w:p w:rsidR="00211773" w:rsidRPr="00073D5A" w:rsidRDefault="00211773" w:rsidP="00211773">
      <w:pPr>
        <w:ind w:left="5580" w:hanging="5580"/>
        <w:jc w:val="right"/>
      </w:pPr>
      <w:r w:rsidRPr="00073D5A">
        <w:t>Нижегородской области</w:t>
      </w:r>
    </w:p>
    <w:p w:rsidR="00211773" w:rsidRPr="00073D5A" w:rsidRDefault="00211773" w:rsidP="00211773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211773" w:rsidRDefault="00211773" w:rsidP="00211773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211773" w:rsidRPr="00073D5A" w:rsidRDefault="00211773" w:rsidP="00211773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211773" w:rsidRDefault="00211773" w:rsidP="00211773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211773" w:rsidRPr="00AE1DB7" w:rsidRDefault="00211773" w:rsidP="00211773">
      <w:pPr>
        <w:suppressAutoHyphens/>
        <w:jc w:val="right"/>
      </w:pPr>
    </w:p>
    <w:p w:rsidR="00211773" w:rsidRPr="00073D5A" w:rsidRDefault="00211773" w:rsidP="00211773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1</w:t>
      </w:r>
    </w:p>
    <w:p w:rsidR="00211773" w:rsidRPr="00073D5A" w:rsidRDefault="00211773" w:rsidP="00211773">
      <w:pPr>
        <w:ind w:left="5580" w:hanging="5580"/>
        <w:jc w:val="right"/>
      </w:pPr>
      <w:r w:rsidRPr="00073D5A">
        <w:t>к решению Совета депутатов</w:t>
      </w:r>
    </w:p>
    <w:p w:rsidR="00211773" w:rsidRPr="00073D5A" w:rsidRDefault="00211773" w:rsidP="00211773">
      <w:pPr>
        <w:ind w:left="5580" w:hanging="5580"/>
        <w:jc w:val="right"/>
      </w:pPr>
      <w:r w:rsidRPr="00073D5A">
        <w:t>Воскресенского муниципального округа</w:t>
      </w:r>
    </w:p>
    <w:p w:rsidR="00211773" w:rsidRPr="00073D5A" w:rsidRDefault="00211773" w:rsidP="00211773">
      <w:pPr>
        <w:ind w:left="5580" w:hanging="5580"/>
        <w:jc w:val="right"/>
      </w:pPr>
      <w:r w:rsidRPr="00073D5A">
        <w:t>Нижегородской области</w:t>
      </w:r>
    </w:p>
    <w:p w:rsidR="00211773" w:rsidRPr="00073D5A" w:rsidRDefault="00211773" w:rsidP="00211773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211773" w:rsidRPr="00073D5A" w:rsidRDefault="00211773" w:rsidP="00211773">
      <w:pPr>
        <w:jc w:val="right"/>
      </w:pPr>
    </w:p>
    <w:p w:rsidR="00211773" w:rsidRPr="00073D5A" w:rsidRDefault="00211773" w:rsidP="00211773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Поступление доходов</w:t>
      </w:r>
    </w:p>
    <w:p w:rsidR="00211773" w:rsidRPr="00073D5A" w:rsidRDefault="00211773" w:rsidP="00211773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 группам, подгруппам и статьям бюджетной классификации</w:t>
      </w:r>
    </w:p>
    <w:p w:rsidR="00211773" w:rsidRDefault="00211773" w:rsidP="00211773">
      <w:pPr>
        <w:tabs>
          <w:tab w:val="left" w:pos="2820"/>
        </w:tabs>
        <w:jc w:val="right"/>
      </w:pPr>
      <w:r w:rsidRPr="00073D5A">
        <w:t>рублей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00"/>
        <w:gridCol w:w="2600"/>
        <w:gridCol w:w="2200"/>
        <w:gridCol w:w="2320"/>
        <w:gridCol w:w="2263"/>
      </w:tblGrid>
      <w:tr w:rsidR="00211773" w:rsidRPr="00211773" w:rsidTr="00D108F6">
        <w:trPr>
          <w:trHeight w:val="300"/>
        </w:trPr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211773" w:rsidRPr="00211773" w:rsidTr="00D108F6">
        <w:trPr>
          <w:trHeight w:val="300"/>
        </w:trPr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773" w:rsidRPr="00211773" w:rsidRDefault="00211773" w:rsidP="0021177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773" w:rsidRPr="00211773" w:rsidRDefault="00211773" w:rsidP="0021177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773" w:rsidRPr="00211773" w:rsidRDefault="00211773" w:rsidP="0021177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773" w:rsidRPr="00211773" w:rsidRDefault="00211773" w:rsidP="0021177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773" w:rsidRPr="00211773" w:rsidRDefault="00211773" w:rsidP="00211773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211773" w:rsidRPr="00211773" w:rsidTr="00D108F6">
        <w:trPr>
          <w:trHeight w:val="300"/>
        </w:trPr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773" w:rsidRPr="00211773" w:rsidRDefault="00211773" w:rsidP="0021177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773" w:rsidRPr="00211773" w:rsidRDefault="00211773" w:rsidP="0021177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773" w:rsidRPr="00211773" w:rsidRDefault="00211773" w:rsidP="0021177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773" w:rsidRPr="00211773" w:rsidRDefault="00211773" w:rsidP="0021177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773" w:rsidRPr="00211773" w:rsidRDefault="00211773" w:rsidP="00211773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211773" w:rsidRPr="00211773" w:rsidTr="00D108F6">
        <w:trPr>
          <w:trHeight w:val="75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1177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1177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1177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1177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773" w:rsidRPr="00211773" w:rsidRDefault="00211773" w:rsidP="00211773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11773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1177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1177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1177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371 093 500,00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1177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405 513 900,00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1177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433 051 600,00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Налоговые доходы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338 768 800,00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372 491 100,00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399 060 700,00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lastRenderedPageBreak/>
              <w:t>НАЛОГИ НА ПРИБЫЛЬ, ДОХОДЫ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252 995 000,00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273 790 100,00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296 303 000,00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Налог на доходы физических лиц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1 01 02000 01 0000 110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252 995 000,00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273 790 100,00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296 303 000,00</w:t>
            </w:r>
          </w:p>
        </w:tc>
      </w:tr>
      <w:tr w:rsidR="00211773" w:rsidRPr="00211773" w:rsidTr="00D108F6">
        <w:trPr>
          <w:trHeight w:val="378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1 01 02010 01 0000 110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283 466 800,00</w:t>
            </w:r>
          </w:p>
        </w:tc>
      </w:tr>
      <w:tr w:rsidR="00211773" w:rsidRPr="00211773" w:rsidTr="00D108F6">
        <w:trPr>
          <w:trHeight w:val="913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 xml:space="preserve">тысяч рублей за налоговые периоды до 1 января 2025 года, а также в части суммы налога, не превышающей 312 тысяч рублей за налоговые периоды после 1 января 2025 </w:t>
            </w:r>
            <w:r w:rsidRPr="00211773">
              <w:rPr>
                <w:rFonts w:eastAsia="Times New Roman"/>
                <w:color w:val="000000"/>
              </w:rPr>
              <w:lastRenderedPageBreak/>
              <w:t>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1 01 02010 01 1000 110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283 466 800,00</w:t>
            </w:r>
          </w:p>
        </w:tc>
      </w:tr>
      <w:tr w:rsidR="00211773" w:rsidRPr="00211773" w:rsidTr="00D108F6">
        <w:trPr>
          <w:trHeight w:val="283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1 01 02020 01 0000 110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580 000,00</w:t>
            </w:r>
          </w:p>
        </w:tc>
      </w:tr>
      <w:tr w:rsidR="00211773" w:rsidRPr="00211773" w:rsidTr="00D108F6">
        <w:trPr>
          <w:trHeight w:val="315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 xml:space="preserve">в части суммы налога, не превышающей 312 тысяч рублей за </w:t>
            </w:r>
            <w:r w:rsidRPr="00211773">
              <w:rPr>
                <w:rFonts w:eastAsia="Times New Roman"/>
                <w:color w:val="000000"/>
              </w:rPr>
              <w:lastRenderedPageBreak/>
              <w:t>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1 01 02020 01 1000 110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580 000,00</w:t>
            </w:r>
          </w:p>
        </w:tc>
      </w:tr>
      <w:tr w:rsidR="00211773" w:rsidRPr="00211773" w:rsidTr="00D108F6">
        <w:trPr>
          <w:trHeight w:val="252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211773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1 01 02030 01 0000 110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6 462 400,00</w:t>
            </w:r>
          </w:p>
        </w:tc>
      </w:tr>
      <w:tr w:rsidR="00211773" w:rsidRPr="00211773" w:rsidTr="00D108F6">
        <w:trPr>
          <w:trHeight w:val="283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211773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312 тысяч </w:t>
            </w:r>
            <w:r w:rsidRPr="00211773">
              <w:rPr>
                <w:rFonts w:eastAsia="Times New Roman"/>
                <w:color w:val="000000"/>
              </w:rPr>
              <w:lastRenderedPageBreak/>
              <w:t>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1 01 02030 01 1000 110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6 462 400,00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1 01 02040 01 0000 110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5 118 000,00</w:t>
            </w:r>
          </w:p>
        </w:tc>
      </w:tr>
      <w:tr w:rsidR="00211773" w:rsidRPr="00211773" w:rsidTr="00D108F6">
        <w:trPr>
          <w:trHeight w:val="189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1 01 02040 01 1000 110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5 118 000,00</w:t>
            </w:r>
          </w:p>
        </w:tc>
      </w:tr>
      <w:tr w:rsidR="00211773" w:rsidRPr="00211773" w:rsidTr="00D108F6">
        <w:trPr>
          <w:trHeight w:val="487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</w:t>
            </w:r>
            <w:r w:rsidRPr="00211773">
              <w:rPr>
                <w:rFonts w:eastAsia="Times New Roman"/>
                <w:color w:val="000000"/>
              </w:rPr>
              <w:lastRenderedPageBreak/>
              <w:t>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1 01 02080 01 0000 110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84 800,00</w:t>
            </w:r>
          </w:p>
        </w:tc>
      </w:tr>
      <w:tr w:rsidR="00211773" w:rsidRPr="00211773" w:rsidTr="00D108F6">
        <w:trPr>
          <w:trHeight w:val="1054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 xml:space="preserve"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</w:t>
            </w:r>
            <w:r w:rsidRPr="00211773">
              <w:rPr>
                <w:rFonts w:eastAsia="Times New Roman"/>
                <w:color w:val="000000"/>
              </w:rPr>
              <w:lastRenderedPageBreak/>
              <w:t>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(</w:t>
            </w:r>
            <w:proofErr w:type="gramStart"/>
            <w:r w:rsidRPr="00211773">
              <w:rPr>
                <w:rFonts w:eastAsia="Times New Roman"/>
                <w:color w:val="000000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1 01 02080 01 1000 110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84 800,00</w:t>
            </w:r>
          </w:p>
        </w:tc>
      </w:tr>
      <w:tr w:rsidR="00211773" w:rsidRPr="00211773" w:rsidTr="00D108F6">
        <w:trPr>
          <w:trHeight w:val="189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1 01 02130 01 0000 110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591 000,00</w:t>
            </w:r>
          </w:p>
        </w:tc>
      </w:tr>
      <w:tr w:rsidR="00211773" w:rsidRPr="00211773" w:rsidTr="00D108F6">
        <w:trPr>
          <w:trHeight w:val="204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11773">
              <w:rPr>
                <w:rFonts w:eastAsia="Times New Roman"/>
                <w:color w:val="000000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1 01 02130 01 1000 110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591 000,00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1 03 00000 00 0000 000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31 806 600,00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42 463 300,00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44 155 700,00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1 03 02000 01 0000 110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31 806 600,00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44 155 700,00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1 03 02230 01 0000 110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23 040 500,00</w:t>
            </w:r>
          </w:p>
        </w:tc>
      </w:tr>
      <w:tr w:rsidR="00211773" w:rsidRPr="00211773" w:rsidTr="00D108F6">
        <w:trPr>
          <w:trHeight w:val="189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1 03 02231 01 0000 110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23 040 500,00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11773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211773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1 03 02240 01 0000 110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110 400,00</w:t>
            </w:r>
          </w:p>
        </w:tc>
      </w:tr>
      <w:tr w:rsidR="00211773" w:rsidRPr="00211773" w:rsidTr="00D108F6">
        <w:trPr>
          <w:trHeight w:val="220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11773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211773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1 03 02241 01 0000 110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110 400,00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1 03 02250 01 0000 110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22 303 000,00</w:t>
            </w:r>
          </w:p>
        </w:tc>
      </w:tr>
      <w:tr w:rsidR="00211773" w:rsidRPr="00211773" w:rsidTr="00D108F6">
        <w:trPr>
          <w:trHeight w:val="189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1 03 02251 01 0000 110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22 303 000,00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1 03 02260 01 0000 110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-1 298 200,00</w:t>
            </w:r>
          </w:p>
        </w:tc>
      </w:tr>
      <w:tr w:rsidR="00211773" w:rsidRPr="00211773" w:rsidTr="00D108F6">
        <w:trPr>
          <w:trHeight w:val="189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1 03 02261 01 0000 110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-1 298 200,00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27 003 800,00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28 085 200,00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29 205 100,00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1 05 01000 00 0000 110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25 604 400,00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26 630 600,00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27 695 700,00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1 05 01010 01 0000 110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18 279 200,00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1 05 01011 01 0000 110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18 279 200,00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1 05 01011 01 1000 110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18 279 200,00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1 05 01020 01 0000 110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9 416 500,00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1 05 01021 01 0000 110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9 416 500,00</w:t>
            </w:r>
          </w:p>
        </w:tc>
      </w:tr>
      <w:tr w:rsidR="00211773" w:rsidRPr="00211773" w:rsidTr="00D108F6">
        <w:trPr>
          <w:trHeight w:val="771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1 05 01021 01 1000 110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9 416 500,00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1 05 03000 01 0000 110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156 900,00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1 05 03010 01 0000 110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156 900,00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1 05 03010 01 1000 110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156 900,00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1 05 04000 02 0000 110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1 352 500,00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1 05 04060 02 0000 110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1 352 500,00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1 05 04060 02 1000 110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1 352 500,00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21 809 500,00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22 864 800,00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23 972 100,00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1 06 01000 00 0000 110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11 345 200,00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1 06 01020 14 0000 110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11 345 200,00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1 06 01020 14 1000 110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11 345 200,00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Земельный налог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1 06 06000 00 0000 110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12 136 600,00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12 379 400,00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12 626 900,00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Земельный налог с организаций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1 06 06030 00 0000 110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1 782 200,00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1 06 06032 14 0000 110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1 782 200,00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lastRenderedPageBreak/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1 06 06032 14 1000 110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1 782 200,00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Земельный налог с физических лиц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1 06 06040 00 0000 110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10 844 700,00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1 06 06042 14 0000 110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10 844 700,00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1 06 06042 14 1000 110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10 844 700,00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5 153 900,00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5 287 700,00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5 424 800,00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1 08 03000 01 0000 110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5 424 800,00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1 08 03010 01 0000 110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5 424 800,00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1 08 03010 01 1050 110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4 813 800,00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4 938 700,00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5 066 800,00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1 08 03010 01 1060 110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340 100,00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349 000,00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358 000,00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Неналоговые доходы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32 324 700,00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33 022 800,00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33 990 900,00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15 577 400,00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16 200 500,00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16 848 500,00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1 11 05000 00 0000 120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15 161 700,00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15 768 200,00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16 398 900,00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1 11 05010 00 0000 120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9 641 200,00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1 11 05012 14 0000 120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9 641 200,00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1 11 05020 00 0000 120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953 500,00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1 11 05024 14 0000 120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953 500,00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1 11 05030 00 0000 120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5 804 200,00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1 11 05034 14 0000 120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5 804 200,00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1 11 05300 00 0000 120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3 500,00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1 11 05310 00 0000 120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3 500,00</w:t>
            </w:r>
          </w:p>
        </w:tc>
      </w:tr>
      <w:tr w:rsidR="00211773" w:rsidRPr="00211773" w:rsidTr="00D108F6">
        <w:trPr>
          <w:trHeight w:val="189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1 11 05312 14 0000 120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3 500,00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1 11 07000 00 0000 120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45 700,00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1 11 07010 00 0000 120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45 700,00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1 11 07014 14 0000 120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45 700,00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1 11 09000 00 0000 120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400 400,00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1 11 09040 00 0000 120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400 400,00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1 11 09044 14 0000 120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400 400,00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1 13 00000 00 0000 000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13 152 200,00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13 678 300,00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14 225 400,00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1 13 01000 00 0000 130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12 597 400,00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12 597 400,00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12 597 400,00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211773">
              <w:rPr>
                <w:rFonts w:eastAsia="Times New Roman"/>
                <w:color w:val="000000"/>
              </w:rPr>
              <w:t>Егоровская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189 000,00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197 000,00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205 000,00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БОГОРОДСКАЯ СШ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1 13 01994 14 0021 130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737 000,00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766 000,00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796 000,00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МКУК "ВОСКРЕСЕНСКАЯ ЦБС"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1 13 01994 14 0023 130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210 000,00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218 400,00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227 100,00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211773">
              <w:rPr>
                <w:rFonts w:eastAsia="Times New Roman"/>
                <w:color w:val="000000"/>
              </w:rPr>
              <w:t>БЛАГОВЕЩЕНСКАЯ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1 13 01994 14 0031 130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307 000,00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319 000,00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332 000,00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ВОСКРЕСЕНСКИЙ КРАЕВЕДЧЕСКИЙ МУЗЕЙ (ВКМ)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1 13 01994 14 0033 130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460 000,00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478 400,00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497 500,00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 w:rsidRPr="00211773">
              <w:rPr>
                <w:rFonts w:eastAsia="Times New Roman"/>
                <w:color w:val="000000"/>
              </w:rPr>
              <w:lastRenderedPageBreak/>
              <w:t>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1 13 01994 14 0041 130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362 000,00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376 700,00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391 900,00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МОУ ГЛУХОВСКАЯ СШ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1 13 01994 14 0051 130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1 096 000,00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1 140 000,00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1 185 100,00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211773">
              <w:rPr>
                <w:rFonts w:eastAsia="Times New Roman"/>
                <w:color w:val="000000"/>
              </w:rPr>
              <w:t>Елдежская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школа – филиал МОУ ГЛУХОВСКАЯ СШ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1 13 01994 14 0061 130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31 000,00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211773">
              <w:rPr>
                <w:rFonts w:eastAsia="Times New Roman"/>
                <w:color w:val="000000"/>
              </w:rPr>
              <w:t>ВЛАДИМИРСКАЯ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646 000,00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672 000,00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699 000,00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ЗАДВОРКОВСКАЯ СШ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1 025 000,00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1 066 000,00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1 109 000,00</w:t>
            </w:r>
          </w:p>
        </w:tc>
      </w:tr>
      <w:tr w:rsidR="00211773" w:rsidRPr="00211773" w:rsidTr="00D108F6">
        <w:trPr>
          <w:trHeight w:val="273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ГАЛИБИХИНСКАЯ СШ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1 13 01994 14 0091 130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369 000,00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399 000,00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СТАРОУСТИНСКАЯ ОШ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1 13 01994 14 0101 130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328 000,00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341 000,00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355 000,00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211773">
              <w:rPr>
                <w:rFonts w:eastAsia="Times New Roman"/>
                <w:color w:val="000000"/>
              </w:rPr>
              <w:t>Нестиарская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1 13 01994 14 0111 130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91 000,00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КРАСНОЯРСКАЯ НАЧАЛЬНАЯ ШКОЛА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1 13 01994 14 0121 130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62 000,00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64 000,00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67 000,00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7 "СКАЗКА"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1 13 01994 14 0161 130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1 019 000,00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1 060 000,00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1 102 000,00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МКДОУ КАЛИНИХИНСКИЙ ДЕТСКИЙ САД № 6 "БЕРЕЗКА"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1 13 01994 14 0171 130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950 000,00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988 000,00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1 027 800,00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4 "РЯБИНКА"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1 13 01994 14 0181 130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1 125 000,00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1 170 000,00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1 217 000,00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2 "СЕМИЦВЕТИК"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1 13 01994 14 0191 130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1 325 000,00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1 378 000,00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1 433 000,00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ВОЗДВИЖЕНСКИЙ ДЕТСКИЙ САД "ЗВЕЗДОЧКА"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1 13 01994 14 0211 130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243 000,00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253 000,00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263 000,00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ВОЗДВИЖЕНСКАЯ СШ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1 13 01994 14 0271 130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695 000,00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723 100,00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752 000,00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ВЛАДИМИРСКИЙ ДЕТСКИЙ САД "РУЧЕЕК"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1 13 01994 14 0281 130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399 300,00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415 000,00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1 13 02000 00 0000 130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1 505 200,00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1 565 400,00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1 628 000,00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1 13 02060 00 0000 130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970 900,00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1 13 02064 14 0000 130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970 900,00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1 13 02990 00 0000 130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657 100,00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доходы от компенсации затрат бюджетов </w:t>
            </w:r>
            <w:r w:rsidRPr="00211773">
              <w:rPr>
                <w:rFonts w:eastAsia="Times New Roman"/>
                <w:color w:val="000000"/>
              </w:rPr>
              <w:lastRenderedPageBreak/>
              <w:t>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1 13 02994 14 0000 130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657 100,00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1 14 00000 00 0000 000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2 800 000,00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2 520 000,00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2 268 000,00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1 14 06000 00 0000 430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1 215 000,00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1 14 06010 00 0000 430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1 215 000,00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1 14 06012 14 0000 430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1 215 000,00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1 14 06300 00 0000 430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630 000,00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567 000,00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1 14 06310 00 0000 430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540 000,00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1 14 06312 14 0000 430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540 000,00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1 14 06320 00 0000 430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27 000,00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1 14 06324 14 0000 430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27 000,00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1 14 13000 00 0000 000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486 000,00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1 14 13040 14 0000 410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486 000,00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624 000,00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649 000,00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1 16 01000 01 0000 140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588 000,00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611 520,00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636 000,00</w:t>
            </w:r>
          </w:p>
        </w:tc>
      </w:tr>
      <w:tr w:rsidR="00211773" w:rsidRPr="00211773" w:rsidTr="00D108F6">
        <w:trPr>
          <w:trHeight w:val="487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1 16 01050 01 0000 140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4 550,00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1 16 01053 01 0000 140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4 550,00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1 16 01060 01 0000 140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65 510,00</w:t>
            </w:r>
          </w:p>
        </w:tc>
      </w:tr>
      <w:tr w:rsidR="00211773" w:rsidRPr="00211773" w:rsidTr="00D108F6">
        <w:trPr>
          <w:trHeight w:val="189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1 16 01063 01 0000 140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65 510,00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1 16 01070 01 0000 140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19 470,00</w:t>
            </w:r>
          </w:p>
        </w:tc>
      </w:tr>
      <w:tr w:rsidR="00211773" w:rsidRPr="00211773" w:rsidTr="00D108F6">
        <w:trPr>
          <w:trHeight w:val="346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1 16 01073 01 0000 140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19 470,00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</w:t>
            </w:r>
            <w:r w:rsidRPr="00211773">
              <w:rPr>
                <w:rFonts w:eastAsia="Times New Roman"/>
                <w:color w:val="000000"/>
              </w:rPr>
              <w:lastRenderedPageBreak/>
              <w:t>обращения с животными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1 16 01080 01 0000 140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45 430,00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1 16 01083 01 0000 140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45 430,00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1 16 01090 01 0000 140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1 420,00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1 16 01093 01 0000 140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1 420,00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1 16 01130 01 0000 140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1 16 01133 01 0000 140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1 16 01140 01 0000 140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45 430,00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1 16 01143 01 0000 140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45 430,00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1 16 01150 01 0000 140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1 150,00</w:t>
            </w:r>
          </w:p>
        </w:tc>
      </w:tr>
      <w:tr w:rsidR="00211773" w:rsidRPr="00211773" w:rsidTr="00D108F6">
        <w:trPr>
          <w:trHeight w:val="41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</w:t>
            </w:r>
            <w:r w:rsidRPr="00211773">
              <w:rPr>
                <w:rFonts w:eastAsia="Times New Roman"/>
                <w:color w:val="000000"/>
              </w:rPr>
              <w:lastRenderedPageBreak/>
              <w:t>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1 16 01153 01 0000 140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1 150,00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1 16 01170 01 0000 140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6 490,00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1 16 01173 01 0000 140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6 490,00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1 16 01190 01 0000 140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129 800,00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1 16 01193 01 0000 140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129 800,00</w:t>
            </w:r>
          </w:p>
        </w:tc>
      </w:tr>
      <w:tr w:rsidR="00211773" w:rsidRPr="00211773" w:rsidTr="00D108F6">
        <w:trPr>
          <w:trHeight w:val="273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Административные штрафы, установленные главой </w:t>
            </w:r>
            <w:r w:rsidRPr="00211773">
              <w:rPr>
                <w:rFonts w:eastAsia="Times New Roman"/>
                <w:color w:val="000000"/>
              </w:rPr>
              <w:lastRenderedPageBreak/>
              <w:t>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1 16 01200 01 0000 140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314 750,00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1 16 01203 01 0000 140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314 750,00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1 16 10000 00 0000 140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13 000,00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1 16 10120 00 0000 140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13 000,00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1 16 10123 01 0000 140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13 000,00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1 17 00000 00 0000 000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195 100,00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Инициативные платежи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1 17 15000 00 0000 150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1 17 15020 14 0000 150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Инициативные платежи, зачисляемые в бюджеты муниципальных округов. Средства физических лиц. Ремонт (щебенение) автомобильных дорог в д.Задворка на улицах </w:t>
            </w:r>
            <w:proofErr w:type="spellStart"/>
            <w:r w:rsidRPr="00211773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(340 </w:t>
            </w:r>
            <w:proofErr w:type="spellStart"/>
            <w:r w:rsidRPr="00211773">
              <w:rPr>
                <w:rFonts w:eastAsia="Times New Roman"/>
                <w:color w:val="000000"/>
              </w:rPr>
              <w:t>мп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), Полевая (680 </w:t>
            </w:r>
            <w:proofErr w:type="spellStart"/>
            <w:r w:rsidRPr="00211773">
              <w:rPr>
                <w:rFonts w:eastAsia="Times New Roman"/>
                <w:color w:val="000000"/>
              </w:rPr>
              <w:t>мп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) и в д.Звягино, </w:t>
            </w:r>
            <w:proofErr w:type="spellStart"/>
            <w:r w:rsidRPr="00211773">
              <w:rPr>
                <w:rFonts w:eastAsia="Times New Roman"/>
                <w:color w:val="000000"/>
              </w:rPr>
              <w:t>ул</w:t>
            </w:r>
            <w:proofErr w:type="gramStart"/>
            <w:r w:rsidRPr="00211773">
              <w:rPr>
                <w:rFonts w:eastAsia="Times New Roman"/>
                <w:color w:val="000000"/>
              </w:rPr>
              <w:t>.Ф</w:t>
            </w:r>
            <w:proofErr w:type="gramEnd"/>
            <w:r w:rsidRPr="00211773">
              <w:rPr>
                <w:rFonts w:eastAsia="Times New Roman"/>
                <w:color w:val="000000"/>
              </w:rPr>
              <w:t>евральская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(600 </w:t>
            </w:r>
            <w:proofErr w:type="spellStart"/>
            <w:r w:rsidRPr="00211773">
              <w:rPr>
                <w:rFonts w:eastAsia="Times New Roman"/>
                <w:color w:val="000000"/>
              </w:rPr>
              <w:t>мп</w:t>
            </w:r>
            <w:proofErr w:type="spellEnd"/>
            <w:r w:rsidRPr="00211773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1 17 15020 14 2007 150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2 00 00000 00 0000 000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876 641 976,04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786 093 049,53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979 905 662,91</w:t>
            </w:r>
          </w:p>
        </w:tc>
      </w:tr>
      <w:tr w:rsidR="00211773" w:rsidRPr="00211773" w:rsidTr="00D108F6">
        <w:trPr>
          <w:trHeight w:val="131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875 237 338,37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786 093 049,53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979 905 662,91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2 02 10000 00 0000 150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408 992 600,00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338 033 400,00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345 788 800,00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2 02 15001 00 0000 150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336 416 600,00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2 02 15001 14 0000 150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336 416 600,00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 (средства областного бюджета)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2 02 15001 14 0220 150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336 416 600,00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2 02 15002 00 0000 150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9 372 200,00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2 02 15002 14 0000 150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9 372 200,00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 (средства областного бюджета)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2 02 15002 14 0220 150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9 372 200,00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74 418 895,40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55 040 381,53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226 957 285,91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Субсидии бюджетам на </w:t>
            </w:r>
            <w:proofErr w:type="spellStart"/>
            <w:r w:rsidRPr="00211773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капитальных вложений в объекты муниципальной </w:t>
            </w:r>
            <w:r w:rsidRPr="00211773">
              <w:rPr>
                <w:rFonts w:eastAsia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2 02 20077 00 0000 150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175 000 000,00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Субсидии бюджетам муниципальных округов на </w:t>
            </w:r>
            <w:proofErr w:type="spellStart"/>
            <w:r w:rsidRPr="00211773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2 02 20077 14 0000 150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175 000 000,00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211773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2 02 20077 14 0220 150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175 000 000,00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11773">
              <w:rPr>
                <w:rFonts w:eastAsia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2 02 25304 00 0000 150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7 229 260,88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2 02 25304 14 0000 150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7 229 260,88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2 02 25304 14 0110 150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5 648 331,60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5 291 721,40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4 915 897,40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2 02 25304 14 0220 150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2 089 108,95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2 267 880,60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2 313 363,48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2 02 25497 00 0000 150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499 700,00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2 02 25497 14 0000 150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499 700,00</w:t>
            </w:r>
          </w:p>
        </w:tc>
      </w:tr>
      <w:tr w:rsidR="00211773" w:rsidRPr="00211773" w:rsidTr="00D108F6">
        <w:trPr>
          <w:trHeight w:val="346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федерального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2 02 25497 14 0110 150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304 100,00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308 600,00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2 02 25497 14 0220 150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174 000,00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191 100,00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2 02 25519 00 0000 150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52 158,12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2 02 25519 14 0000 150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52 158,12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2 02 25519 14 0110 150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3 931 416,21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35 857,60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35 467,52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2 02 25519 14 0220 150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292 756,94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15 367,54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16 690,60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2 02 25555 00 0000 150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5 434 782,61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2 02 25555 14 0000 150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5 434 782,61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2 02 25555 14 0110 150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5 000 000,00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2 02 25555 14 0220 150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319 148,94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376 344,09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434 782,61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2 02 25576 00 0000 150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6 470 568,89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2 02 25576 14 0000 150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6 470 568,89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федерального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2 02 25576 14 0110 150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6 082 334,45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2 02 25576 14 0220 150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388 234,44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2 02 25599 00 0000 150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990 000,00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2 02 25599 14 0000 150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990 000,00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федерального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2 02 25599 14 0110 150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722 700,00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2 02 25599 14 0220 150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267 300,00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субсидии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2 02 29999 00 0000 150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49 677 563,87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38 741 384,30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2 02 29999 14 0000 150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49 677 563,87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38 741 384,30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субсидии бюджетам муниципальных округов за счет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2 02 29999 14 0220 150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49 677 563,87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38 741 384,30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388 301 903,61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389 968 640,00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404 071 540,00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2 02 30024 00 0000 150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328 051 803,61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329 584 840,00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343 176 740,00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2 02 30024 14 0000 150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328 051 803,61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329 584 840,00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343 176 740,00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2 02 30024 14 0110 150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937 440,00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2 02 30024 14 0220 150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327 218 523,61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328 647 400,00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342 239 300,00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2 02 30029 00 0000 150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1 694 700,00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2 02 30029 14 0000 150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1 694 700,00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2 02 30029 14 0220 150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1 694 700,00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Субвенции бюджетам муниципальных образований на обеспечение детей-сирот и детей, оставшихся без попечения родителей, лиц из числа детей-сирот и </w:t>
            </w:r>
            <w:r w:rsidRPr="00211773">
              <w:rPr>
                <w:rFonts w:eastAsia="Times New Roman"/>
                <w:color w:val="000000"/>
              </w:rPr>
              <w:lastRenderedPageBreak/>
              <w:t>детей, оставшихся без попечения родителей, жилыми помещениями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2 02 35082 00 0000 150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25 410 000,00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2 02 35082 14 0000 150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25 410 000,00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2 02 35082 14 0220 150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25 410 000,00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2 02 35118 00 0000 150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2 448 200,00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2 02 35118 14 0000 150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2 448 200,00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Субвенция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(средства федерального бюджета)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2 02 35118 14 0110 150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2 448 200,00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2 02 35120 00 0000 150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8 600,00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Субвенции бюджетам муниципальных округов на осуществление полномочий по составлению (изменению) списков кандидатов в присяжные </w:t>
            </w:r>
            <w:r w:rsidRPr="00211773">
              <w:rPr>
                <w:rFonts w:eastAsia="Times New Roman"/>
                <w:color w:val="000000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2 02 35120 14 0000 150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8 600,00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федерального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2 02 35120 14 0110 150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8 600,00</w:t>
            </w:r>
          </w:p>
        </w:tc>
      </w:tr>
      <w:tr w:rsidR="00211773" w:rsidRPr="00211773" w:rsidTr="00D108F6">
        <w:trPr>
          <w:trHeight w:val="273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2 02 35303 00 0000 150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23 436 000,00</w:t>
            </w:r>
          </w:p>
        </w:tc>
      </w:tr>
      <w:tr w:rsidR="00211773" w:rsidRPr="00211773" w:rsidTr="00D108F6">
        <w:trPr>
          <w:trHeight w:val="189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2 02 35303 14 0000 150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23 436 000,00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2 02 35303 14 0110 150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23 436 000,00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Единая субвенция местным бюджетам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2 02 39998 00 0000 150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7 897 300,00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2 02 39998 14 0000 150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7 897 300,00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Единая субвенция бюджетам муниципальных округов (средства областного бюджета)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2 02 39998 14 0220 150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7 897 300,00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Иные межбюджетные трансферты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2 02 40000 00 0000 150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3 523 939,36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3 050 628,00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3 088 037,00</w:t>
            </w:r>
          </w:p>
        </w:tc>
      </w:tr>
      <w:tr w:rsidR="00211773" w:rsidRPr="00211773" w:rsidTr="00D108F6">
        <w:trPr>
          <w:trHeight w:val="346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2 02 45179 00 0000 150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2 740 584,00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2 02 45179 14 0000 150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2 740 584,00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211773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федерального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2 02 45179 14 0110 150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2 325 503,00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2 517 536,00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2 521 337,00</w:t>
            </w:r>
          </w:p>
        </w:tc>
      </w:tr>
      <w:tr w:rsidR="00211773" w:rsidRPr="00211773" w:rsidTr="00D108F6">
        <w:trPr>
          <w:trHeight w:val="15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211773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2 02 45179 14 0220 150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148 436,36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189 492,00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219 247,00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2 02 49999 00 0000 150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347 453,00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2 02 49999 14 0000 150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347 453,00</w:t>
            </w:r>
          </w:p>
        </w:tc>
      </w:tr>
      <w:tr w:rsidR="00211773" w:rsidRPr="00211773" w:rsidTr="00D108F6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округов, за счет областного бюджета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2 02 49999 14 0220 150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347 453,00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2 07 00000 00 0000 000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2 499 000,00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2 07 04000 14 0000 150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2 499 000,00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2 07 04050 14 0000 150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2 499 000,00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 юридических лиц. Ремонт автомобильной дороги по ул. Зеленая в с. </w:t>
            </w:r>
            <w:proofErr w:type="spellStart"/>
            <w:r w:rsidRPr="00211773">
              <w:rPr>
                <w:rFonts w:eastAsia="Times New Roman"/>
                <w:color w:val="000000"/>
              </w:rPr>
              <w:t>Нестиары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2 07 04050 14 1001 150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345 000,00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Устройство тротуара по ул. </w:t>
            </w:r>
            <w:proofErr w:type="spellStart"/>
            <w:r w:rsidRPr="00211773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(Участок 3) в д. </w:t>
            </w:r>
            <w:proofErr w:type="spellStart"/>
            <w:r w:rsidRPr="00211773">
              <w:rPr>
                <w:rFonts w:eastAsia="Times New Roman"/>
                <w:color w:val="000000"/>
              </w:rPr>
              <w:t>Задворка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  <w:proofErr w:type="gramStart"/>
            <w:r w:rsidRPr="00211773">
              <w:rPr>
                <w:rFonts w:eastAsia="Times New Roman"/>
                <w:color w:val="000000"/>
              </w:rPr>
              <w:t>КМ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0+000 - КМ 0+206 -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2 07 04050 14 1002 150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178 500,00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Школьная (участок 2) КМ 0+000 - КМ 0+588 в с. </w:t>
            </w:r>
            <w:proofErr w:type="gramStart"/>
            <w:r w:rsidRPr="00211773">
              <w:rPr>
                <w:rFonts w:eastAsia="Times New Roman"/>
                <w:color w:val="000000"/>
              </w:rPr>
              <w:t>Владимирское</w:t>
            </w:r>
            <w:proofErr w:type="gramEnd"/>
            <w:r w:rsidRPr="00211773">
              <w:rPr>
                <w:rFonts w:eastAsia="Times New Roman"/>
                <w:color w:val="000000"/>
              </w:rPr>
              <w:t xml:space="preserve">  Воскресенского муниципального округа Нижегородской области -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2 07 04050 14 1003 150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820 000,00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Прочие безвозмездные поступления, зачисляемые в бюджеты муниципальных округов. Средства юридических лиц. Ремонт автомобильных дорог по ул. Железнодорожная и ул. Больничная в п. Красный Яр Воскресенского муниципального округа Нижегородской области -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2 07 04050 14 1004 150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612 000,00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Центральная от д.2 до д.18 в д. </w:t>
            </w:r>
            <w:proofErr w:type="spellStart"/>
            <w:r w:rsidRPr="00211773">
              <w:rPr>
                <w:rFonts w:eastAsia="Times New Roman"/>
                <w:color w:val="000000"/>
              </w:rPr>
              <w:t>Якшиха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2 07 04050 14 1005 150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330 500,00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126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Центральная от  д.18 до пересечения с дорогой </w:t>
            </w:r>
            <w:proofErr w:type="spellStart"/>
            <w:r w:rsidRPr="00211773">
              <w:rPr>
                <w:rFonts w:eastAsia="Times New Roman"/>
                <w:color w:val="000000"/>
              </w:rPr>
              <w:t>Калиниха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- </w:t>
            </w:r>
            <w:proofErr w:type="spellStart"/>
            <w:r w:rsidRPr="00211773">
              <w:rPr>
                <w:rFonts w:eastAsia="Times New Roman"/>
                <w:color w:val="000000"/>
              </w:rPr>
              <w:t>Елдеж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- Орехи  в д. </w:t>
            </w:r>
            <w:proofErr w:type="spellStart"/>
            <w:r w:rsidRPr="00211773">
              <w:rPr>
                <w:rFonts w:eastAsia="Times New Roman"/>
                <w:color w:val="000000"/>
              </w:rPr>
              <w:t>Якшиха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2 07 04050 14 1006 150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148 000,00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698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физических лиц. Ремонт автомобильной дороги по ул. Центральная от  д.18 до пересечения с дорогой </w:t>
            </w:r>
            <w:proofErr w:type="spellStart"/>
            <w:r w:rsidRPr="00211773">
              <w:rPr>
                <w:rFonts w:eastAsia="Times New Roman"/>
                <w:color w:val="000000"/>
              </w:rPr>
              <w:t>Калиниха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- </w:t>
            </w:r>
            <w:proofErr w:type="spellStart"/>
            <w:r w:rsidRPr="00211773">
              <w:rPr>
                <w:rFonts w:eastAsia="Times New Roman"/>
                <w:color w:val="000000"/>
              </w:rPr>
              <w:t>Елдеж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- Орехи  в д. </w:t>
            </w:r>
            <w:proofErr w:type="spellStart"/>
            <w:r w:rsidRPr="00211773">
              <w:rPr>
                <w:rFonts w:eastAsia="Times New Roman"/>
                <w:color w:val="000000"/>
              </w:rPr>
              <w:t>Якшиха</w:t>
            </w:r>
            <w:proofErr w:type="spellEnd"/>
            <w:r w:rsidRPr="00211773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2 07 04050 14 2006 150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65 000,00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 xml:space="preserve">2 19 00000 00 0000 000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-1 094 362,33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11773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Pr="00211773">
              <w:rPr>
                <w:rFonts w:eastAsia="Times New Roman"/>
                <w:color w:val="000000"/>
              </w:rPr>
              <w:lastRenderedPageBreak/>
              <w:t>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 xml:space="preserve">2 19 00000 14 0000 150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2 19 60010 14 0000 150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94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(средства областного бюджета)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 xml:space="preserve">2 19 60010 14 0220 150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0,00</w:t>
            </w:r>
          </w:p>
        </w:tc>
      </w:tr>
      <w:tr w:rsidR="00211773" w:rsidRPr="00211773" w:rsidTr="00D108F6">
        <w:trPr>
          <w:trHeight w:val="375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both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ИТОГО ДОХОДОВ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773" w:rsidRPr="00211773" w:rsidRDefault="00211773" w:rsidP="00211773">
            <w:pPr>
              <w:jc w:val="center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1 247 735 476,04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1 191 606 949,53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773" w:rsidRPr="00211773" w:rsidRDefault="00211773" w:rsidP="00211773">
            <w:pPr>
              <w:jc w:val="right"/>
              <w:rPr>
                <w:rFonts w:eastAsia="Times New Roman"/>
                <w:color w:val="000000"/>
              </w:rPr>
            </w:pPr>
            <w:r w:rsidRPr="00211773">
              <w:rPr>
                <w:rFonts w:eastAsia="Times New Roman"/>
                <w:color w:val="000000"/>
              </w:rPr>
              <w:t>1 412 957 262,91</w:t>
            </w:r>
          </w:p>
        </w:tc>
      </w:tr>
    </w:tbl>
    <w:p w:rsidR="00616987" w:rsidRDefault="00616987"/>
    <w:sectPr w:rsidR="00616987" w:rsidSect="002117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773"/>
    <w:rsid w:val="00211773"/>
    <w:rsid w:val="0061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1773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11773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1773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11773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2117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211773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21177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117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2117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1177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1177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2117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2117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211773"/>
  </w:style>
  <w:style w:type="paragraph" w:styleId="ab">
    <w:name w:val="Normal (Web)"/>
    <w:basedOn w:val="a"/>
    <w:uiPriority w:val="99"/>
    <w:rsid w:val="00211773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211773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21177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211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211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211773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2117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11773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211773"/>
    <w:rPr>
      <w:rFonts w:ascii="Arial" w:hAnsi="Arial" w:cs="Arial" w:hint="default"/>
      <w:sz w:val="24"/>
    </w:rPr>
  </w:style>
  <w:style w:type="character" w:customStyle="1" w:styleId="WW8Num2z0">
    <w:name w:val="WW8Num2z0"/>
    <w:rsid w:val="00211773"/>
  </w:style>
  <w:style w:type="character" w:customStyle="1" w:styleId="WW8Num2z1">
    <w:name w:val="WW8Num2z1"/>
    <w:rsid w:val="00211773"/>
  </w:style>
  <w:style w:type="character" w:customStyle="1" w:styleId="WW8Num2z2">
    <w:name w:val="WW8Num2z2"/>
    <w:rsid w:val="00211773"/>
  </w:style>
  <w:style w:type="character" w:customStyle="1" w:styleId="WW8Num2z3">
    <w:name w:val="WW8Num2z3"/>
    <w:rsid w:val="00211773"/>
  </w:style>
  <w:style w:type="character" w:customStyle="1" w:styleId="WW8Num2z4">
    <w:name w:val="WW8Num2z4"/>
    <w:rsid w:val="00211773"/>
  </w:style>
  <w:style w:type="character" w:customStyle="1" w:styleId="WW8Num2z5">
    <w:name w:val="WW8Num2z5"/>
    <w:rsid w:val="00211773"/>
  </w:style>
  <w:style w:type="character" w:customStyle="1" w:styleId="WW8Num2z6">
    <w:name w:val="WW8Num2z6"/>
    <w:rsid w:val="00211773"/>
  </w:style>
  <w:style w:type="character" w:customStyle="1" w:styleId="WW8Num2z7">
    <w:name w:val="WW8Num2z7"/>
    <w:rsid w:val="00211773"/>
  </w:style>
  <w:style w:type="character" w:customStyle="1" w:styleId="WW8Num2z8">
    <w:name w:val="WW8Num2z8"/>
    <w:rsid w:val="00211773"/>
  </w:style>
  <w:style w:type="character" w:customStyle="1" w:styleId="WW8Num3z0">
    <w:name w:val="WW8Num3z0"/>
    <w:rsid w:val="00211773"/>
    <w:rPr>
      <w:rFonts w:hint="default"/>
    </w:rPr>
  </w:style>
  <w:style w:type="character" w:customStyle="1" w:styleId="WW8Num4z0">
    <w:name w:val="WW8Num4z0"/>
    <w:rsid w:val="00211773"/>
    <w:rPr>
      <w:rFonts w:hint="default"/>
      <w:sz w:val="24"/>
    </w:rPr>
  </w:style>
  <w:style w:type="character" w:customStyle="1" w:styleId="WW8Num4z1">
    <w:name w:val="WW8Num4z1"/>
    <w:rsid w:val="00211773"/>
  </w:style>
  <w:style w:type="character" w:customStyle="1" w:styleId="WW8Num4z2">
    <w:name w:val="WW8Num4z2"/>
    <w:rsid w:val="00211773"/>
  </w:style>
  <w:style w:type="character" w:customStyle="1" w:styleId="WW8Num4z3">
    <w:name w:val="WW8Num4z3"/>
    <w:rsid w:val="00211773"/>
  </w:style>
  <w:style w:type="character" w:customStyle="1" w:styleId="WW8Num4z4">
    <w:name w:val="WW8Num4z4"/>
    <w:rsid w:val="00211773"/>
  </w:style>
  <w:style w:type="character" w:customStyle="1" w:styleId="WW8Num4z5">
    <w:name w:val="WW8Num4z5"/>
    <w:rsid w:val="00211773"/>
  </w:style>
  <w:style w:type="character" w:customStyle="1" w:styleId="WW8Num4z6">
    <w:name w:val="WW8Num4z6"/>
    <w:rsid w:val="00211773"/>
  </w:style>
  <w:style w:type="character" w:customStyle="1" w:styleId="WW8Num4z7">
    <w:name w:val="WW8Num4z7"/>
    <w:rsid w:val="00211773"/>
  </w:style>
  <w:style w:type="character" w:customStyle="1" w:styleId="WW8Num4z8">
    <w:name w:val="WW8Num4z8"/>
    <w:rsid w:val="00211773"/>
  </w:style>
  <w:style w:type="character" w:customStyle="1" w:styleId="WW8Num5z0">
    <w:name w:val="WW8Num5z0"/>
    <w:rsid w:val="00211773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211773"/>
    <w:rPr>
      <w:rFonts w:hint="default"/>
    </w:rPr>
  </w:style>
  <w:style w:type="character" w:customStyle="1" w:styleId="6">
    <w:name w:val="Основной шрифт абзаца6"/>
    <w:rsid w:val="00211773"/>
  </w:style>
  <w:style w:type="character" w:customStyle="1" w:styleId="WW8Num1z2">
    <w:name w:val="WW8Num1z2"/>
    <w:rsid w:val="00211773"/>
  </w:style>
  <w:style w:type="character" w:customStyle="1" w:styleId="WW8Num1z3">
    <w:name w:val="WW8Num1z3"/>
    <w:rsid w:val="00211773"/>
  </w:style>
  <w:style w:type="character" w:customStyle="1" w:styleId="WW8Num1z4">
    <w:name w:val="WW8Num1z4"/>
    <w:rsid w:val="00211773"/>
  </w:style>
  <w:style w:type="character" w:customStyle="1" w:styleId="WW8Num1z5">
    <w:name w:val="WW8Num1z5"/>
    <w:rsid w:val="00211773"/>
  </w:style>
  <w:style w:type="character" w:customStyle="1" w:styleId="WW8Num1z6">
    <w:name w:val="WW8Num1z6"/>
    <w:rsid w:val="00211773"/>
  </w:style>
  <w:style w:type="character" w:customStyle="1" w:styleId="WW8Num1z7">
    <w:name w:val="WW8Num1z7"/>
    <w:rsid w:val="00211773"/>
  </w:style>
  <w:style w:type="character" w:customStyle="1" w:styleId="WW8Num1z8">
    <w:name w:val="WW8Num1z8"/>
    <w:rsid w:val="00211773"/>
  </w:style>
  <w:style w:type="character" w:customStyle="1" w:styleId="5">
    <w:name w:val="Основной шрифт абзаца5"/>
    <w:rsid w:val="00211773"/>
  </w:style>
  <w:style w:type="character" w:customStyle="1" w:styleId="4">
    <w:name w:val="Основной шрифт абзаца4"/>
    <w:rsid w:val="00211773"/>
  </w:style>
  <w:style w:type="character" w:customStyle="1" w:styleId="3">
    <w:name w:val="Основной шрифт абзаца3"/>
    <w:rsid w:val="00211773"/>
  </w:style>
  <w:style w:type="character" w:customStyle="1" w:styleId="22">
    <w:name w:val="Основной шрифт абзаца2"/>
    <w:rsid w:val="00211773"/>
  </w:style>
  <w:style w:type="character" w:customStyle="1" w:styleId="WW8Num5z1">
    <w:name w:val="WW8Num5z1"/>
    <w:rsid w:val="00211773"/>
  </w:style>
  <w:style w:type="character" w:customStyle="1" w:styleId="WW8Num5z2">
    <w:name w:val="WW8Num5z2"/>
    <w:rsid w:val="00211773"/>
  </w:style>
  <w:style w:type="character" w:customStyle="1" w:styleId="WW8Num5z3">
    <w:name w:val="WW8Num5z3"/>
    <w:rsid w:val="00211773"/>
  </w:style>
  <w:style w:type="character" w:customStyle="1" w:styleId="WW8Num5z4">
    <w:name w:val="WW8Num5z4"/>
    <w:rsid w:val="00211773"/>
  </w:style>
  <w:style w:type="character" w:customStyle="1" w:styleId="WW8Num5z5">
    <w:name w:val="WW8Num5z5"/>
    <w:rsid w:val="00211773"/>
  </w:style>
  <w:style w:type="character" w:customStyle="1" w:styleId="WW8Num5z6">
    <w:name w:val="WW8Num5z6"/>
    <w:rsid w:val="00211773"/>
  </w:style>
  <w:style w:type="character" w:customStyle="1" w:styleId="WW8Num5z7">
    <w:name w:val="WW8Num5z7"/>
    <w:rsid w:val="00211773"/>
  </w:style>
  <w:style w:type="character" w:customStyle="1" w:styleId="WW8Num5z8">
    <w:name w:val="WW8Num5z8"/>
    <w:rsid w:val="00211773"/>
  </w:style>
  <w:style w:type="character" w:customStyle="1" w:styleId="WW8Num7z0">
    <w:name w:val="WW8Num7z0"/>
    <w:rsid w:val="00211773"/>
  </w:style>
  <w:style w:type="character" w:customStyle="1" w:styleId="WW8Num7z1">
    <w:name w:val="WW8Num7z1"/>
    <w:rsid w:val="00211773"/>
  </w:style>
  <w:style w:type="character" w:customStyle="1" w:styleId="WW8Num7z2">
    <w:name w:val="WW8Num7z2"/>
    <w:rsid w:val="00211773"/>
  </w:style>
  <w:style w:type="character" w:customStyle="1" w:styleId="WW8Num7z3">
    <w:name w:val="WW8Num7z3"/>
    <w:rsid w:val="00211773"/>
  </w:style>
  <w:style w:type="character" w:customStyle="1" w:styleId="WW8Num7z4">
    <w:name w:val="WW8Num7z4"/>
    <w:rsid w:val="00211773"/>
  </w:style>
  <w:style w:type="character" w:customStyle="1" w:styleId="WW8Num7z5">
    <w:name w:val="WW8Num7z5"/>
    <w:rsid w:val="00211773"/>
  </w:style>
  <w:style w:type="character" w:customStyle="1" w:styleId="WW8Num7z6">
    <w:name w:val="WW8Num7z6"/>
    <w:rsid w:val="00211773"/>
  </w:style>
  <w:style w:type="character" w:customStyle="1" w:styleId="WW8Num7z7">
    <w:name w:val="WW8Num7z7"/>
    <w:rsid w:val="00211773"/>
  </w:style>
  <w:style w:type="character" w:customStyle="1" w:styleId="WW8Num7z8">
    <w:name w:val="WW8Num7z8"/>
    <w:rsid w:val="00211773"/>
  </w:style>
  <w:style w:type="character" w:customStyle="1" w:styleId="WW8Num8z0">
    <w:name w:val="WW8Num8z0"/>
    <w:rsid w:val="00211773"/>
  </w:style>
  <w:style w:type="character" w:customStyle="1" w:styleId="WW8Num8z1">
    <w:name w:val="WW8Num8z1"/>
    <w:rsid w:val="00211773"/>
  </w:style>
  <w:style w:type="character" w:customStyle="1" w:styleId="WW8Num8z2">
    <w:name w:val="WW8Num8z2"/>
    <w:rsid w:val="00211773"/>
  </w:style>
  <w:style w:type="character" w:customStyle="1" w:styleId="WW8Num8z3">
    <w:name w:val="WW8Num8z3"/>
    <w:rsid w:val="00211773"/>
  </w:style>
  <w:style w:type="character" w:customStyle="1" w:styleId="WW8Num8z4">
    <w:name w:val="WW8Num8z4"/>
    <w:rsid w:val="00211773"/>
  </w:style>
  <w:style w:type="character" w:customStyle="1" w:styleId="WW8Num8z5">
    <w:name w:val="WW8Num8z5"/>
    <w:rsid w:val="00211773"/>
  </w:style>
  <w:style w:type="character" w:customStyle="1" w:styleId="WW8Num8z6">
    <w:name w:val="WW8Num8z6"/>
    <w:rsid w:val="00211773"/>
  </w:style>
  <w:style w:type="character" w:customStyle="1" w:styleId="WW8Num8z7">
    <w:name w:val="WW8Num8z7"/>
    <w:rsid w:val="00211773"/>
  </w:style>
  <w:style w:type="character" w:customStyle="1" w:styleId="WW8Num8z8">
    <w:name w:val="WW8Num8z8"/>
    <w:rsid w:val="00211773"/>
  </w:style>
  <w:style w:type="character" w:customStyle="1" w:styleId="WW8Num9z0">
    <w:name w:val="WW8Num9z0"/>
    <w:rsid w:val="00211773"/>
  </w:style>
  <w:style w:type="character" w:customStyle="1" w:styleId="WW8Num9z1">
    <w:name w:val="WW8Num9z1"/>
    <w:rsid w:val="00211773"/>
  </w:style>
  <w:style w:type="character" w:customStyle="1" w:styleId="WW8Num9z2">
    <w:name w:val="WW8Num9z2"/>
    <w:rsid w:val="00211773"/>
  </w:style>
  <w:style w:type="character" w:customStyle="1" w:styleId="WW8Num9z3">
    <w:name w:val="WW8Num9z3"/>
    <w:rsid w:val="00211773"/>
  </w:style>
  <w:style w:type="character" w:customStyle="1" w:styleId="WW8Num9z4">
    <w:name w:val="WW8Num9z4"/>
    <w:rsid w:val="00211773"/>
  </w:style>
  <w:style w:type="character" w:customStyle="1" w:styleId="WW8Num9z5">
    <w:name w:val="WW8Num9z5"/>
    <w:rsid w:val="00211773"/>
  </w:style>
  <w:style w:type="character" w:customStyle="1" w:styleId="WW8Num9z6">
    <w:name w:val="WW8Num9z6"/>
    <w:rsid w:val="00211773"/>
  </w:style>
  <w:style w:type="character" w:customStyle="1" w:styleId="WW8Num9z7">
    <w:name w:val="WW8Num9z7"/>
    <w:rsid w:val="00211773"/>
  </w:style>
  <w:style w:type="character" w:customStyle="1" w:styleId="WW8Num9z8">
    <w:name w:val="WW8Num9z8"/>
    <w:rsid w:val="00211773"/>
  </w:style>
  <w:style w:type="character" w:customStyle="1" w:styleId="WW8Num10z0">
    <w:name w:val="WW8Num10z0"/>
    <w:rsid w:val="00211773"/>
  </w:style>
  <w:style w:type="character" w:customStyle="1" w:styleId="WW8Num10z1">
    <w:name w:val="WW8Num10z1"/>
    <w:rsid w:val="00211773"/>
  </w:style>
  <w:style w:type="character" w:customStyle="1" w:styleId="WW8Num10z2">
    <w:name w:val="WW8Num10z2"/>
    <w:rsid w:val="00211773"/>
  </w:style>
  <w:style w:type="character" w:customStyle="1" w:styleId="WW8Num10z3">
    <w:name w:val="WW8Num10z3"/>
    <w:rsid w:val="00211773"/>
  </w:style>
  <w:style w:type="character" w:customStyle="1" w:styleId="WW8Num10z4">
    <w:name w:val="WW8Num10z4"/>
    <w:rsid w:val="00211773"/>
  </w:style>
  <w:style w:type="character" w:customStyle="1" w:styleId="WW8Num10z5">
    <w:name w:val="WW8Num10z5"/>
    <w:rsid w:val="00211773"/>
  </w:style>
  <w:style w:type="character" w:customStyle="1" w:styleId="WW8Num10z6">
    <w:name w:val="WW8Num10z6"/>
    <w:rsid w:val="00211773"/>
  </w:style>
  <w:style w:type="character" w:customStyle="1" w:styleId="WW8Num10z7">
    <w:name w:val="WW8Num10z7"/>
    <w:rsid w:val="00211773"/>
  </w:style>
  <w:style w:type="character" w:customStyle="1" w:styleId="WW8Num10z8">
    <w:name w:val="WW8Num10z8"/>
    <w:rsid w:val="00211773"/>
  </w:style>
  <w:style w:type="character" w:customStyle="1" w:styleId="WW8Num11z0">
    <w:name w:val="WW8Num11z0"/>
    <w:rsid w:val="00211773"/>
  </w:style>
  <w:style w:type="character" w:customStyle="1" w:styleId="WW8Num11z2">
    <w:name w:val="WW8Num11z2"/>
    <w:rsid w:val="00211773"/>
  </w:style>
  <w:style w:type="character" w:customStyle="1" w:styleId="WW8Num11z3">
    <w:name w:val="WW8Num11z3"/>
    <w:rsid w:val="00211773"/>
  </w:style>
  <w:style w:type="character" w:customStyle="1" w:styleId="WW8Num11z4">
    <w:name w:val="WW8Num11z4"/>
    <w:rsid w:val="00211773"/>
  </w:style>
  <w:style w:type="character" w:customStyle="1" w:styleId="WW8Num11z5">
    <w:name w:val="WW8Num11z5"/>
    <w:rsid w:val="00211773"/>
  </w:style>
  <w:style w:type="character" w:customStyle="1" w:styleId="WW8Num11z6">
    <w:name w:val="WW8Num11z6"/>
    <w:rsid w:val="00211773"/>
  </w:style>
  <w:style w:type="character" w:customStyle="1" w:styleId="WW8Num11z7">
    <w:name w:val="WW8Num11z7"/>
    <w:rsid w:val="00211773"/>
  </w:style>
  <w:style w:type="character" w:customStyle="1" w:styleId="WW8Num11z8">
    <w:name w:val="WW8Num11z8"/>
    <w:rsid w:val="00211773"/>
  </w:style>
  <w:style w:type="character" w:customStyle="1" w:styleId="WW8Num12z0">
    <w:name w:val="WW8Num12z0"/>
    <w:rsid w:val="00211773"/>
  </w:style>
  <w:style w:type="character" w:customStyle="1" w:styleId="WW8Num12z1">
    <w:name w:val="WW8Num12z1"/>
    <w:rsid w:val="00211773"/>
  </w:style>
  <w:style w:type="character" w:customStyle="1" w:styleId="WW8Num12z2">
    <w:name w:val="WW8Num12z2"/>
    <w:rsid w:val="00211773"/>
  </w:style>
  <w:style w:type="character" w:customStyle="1" w:styleId="WW8Num12z3">
    <w:name w:val="WW8Num12z3"/>
    <w:rsid w:val="00211773"/>
  </w:style>
  <w:style w:type="character" w:customStyle="1" w:styleId="WW8Num12z4">
    <w:name w:val="WW8Num12z4"/>
    <w:rsid w:val="00211773"/>
  </w:style>
  <w:style w:type="character" w:customStyle="1" w:styleId="WW8Num12z5">
    <w:name w:val="WW8Num12z5"/>
    <w:rsid w:val="00211773"/>
  </w:style>
  <w:style w:type="character" w:customStyle="1" w:styleId="WW8Num12z6">
    <w:name w:val="WW8Num12z6"/>
    <w:rsid w:val="00211773"/>
  </w:style>
  <w:style w:type="character" w:customStyle="1" w:styleId="WW8Num12z7">
    <w:name w:val="WW8Num12z7"/>
    <w:rsid w:val="00211773"/>
  </w:style>
  <w:style w:type="character" w:customStyle="1" w:styleId="WW8Num12z8">
    <w:name w:val="WW8Num12z8"/>
    <w:rsid w:val="00211773"/>
  </w:style>
  <w:style w:type="character" w:customStyle="1" w:styleId="WW8Num13z0">
    <w:name w:val="WW8Num13z0"/>
    <w:rsid w:val="00211773"/>
  </w:style>
  <w:style w:type="character" w:customStyle="1" w:styleId="WW8Num13z2">
    <w:name w:val="WW8Num13z2"/>
    <w:rsid w:val="00211773"/>
  </w:style>
  <w:style w:type="character" w:customStyle="1" w:styleId="WW8Num13z3">
    <w:name w:val="WW8Num13z3"/>
    <w:rsid w:val="00211773"/>
  </w:style>
  <w:style w:type="character" w:customStyle="1" w:styleId="WW8Num13z4">
    <w:name w:val="WW8Num13z4"/>
    <w:rsid w:val="00211773"/>
  </w:style>
  <w:style w:type="character" w:customStyle="1" w:styleId="WW8Num13z5">
    <w:name w:val="WW8Num13z5"/>
    <w:rsid w:val="00211773"/>
  </w:style>
  <w:style w:type="character" w:customStyle="1" w:styleId="WW8Num13z6">
    <w:name w:val="WW8Num13z6"/>
    <w:rsid w:val="00211773"/>
  </w:style>
  <w:style w:type="character" w:customStyle="1" w:styleId="WW8Num13z7">
    <w:name w:val="WW8Num13z7"/>
    <w:rsid w:val="00211773"/>
  </w:style>
  <w:style w:type="character" w:customStyle="1" w:styleId="WW8Num13z8">
    <w:name w:val="WW8Num13z8"/>
    <w:rsid w:val="00211773"/>
  </w:style>
  <w:style w:type="character" w:customStyle="1" w:styleId="WW8Num14z0">
    <w:name w:val="WW8Num14z0"/>
    <w:rsid w:val="00211773"/>
  </w:style>
  <w:style w:type="character" w:customStyle="1" w:styleId="WW8Num14z2">
    <w:name w:val="WW8Num14z2"/>
    <w:rsid w:val="00211773"/>
  </w:style>
  <w:style w:type="character" w:customStyle="1" w:styleId="WW8Num14z3">
    <w:name w:val="WW8Num14z3"/>
    <w:rsid w:val="00211773"/>
  </w:style>
  <w:style w:type="character" w:customStyle="1" w:styleId="WW8Num14z4">
    <w:name w:val="WW8Num14z4"/>
    <w:rsid w:val="00211773"/>
  </w:style>
  <w:style w:type="character" w:customStyle="1" w:styleId="WW8Num14z5">
    <w:name w:val="WW8Num14z5"/>
    <w:rsid w:val="00211773"/>
  </w:style>
  <w:style w:type="character" w:customStyle="1" w:styleId="WW8Num14z6">
    <w:name w:val="WW8Num14z6"/>
    <w:rsid w:val="00211773"/>
  </w:style>
  <w:style w:type="character" w:customStyle="1" w:styleId="WW8Num14z7">
    <w:name w:val="WW8Num14z7"/>
    <w:rsid w:val="00211773"/>
  </w:style>
  <w:style w:type="character" w:customStyle="1" w:styleId="WW8Num14z8">
    <w:name w:val="WW8Num14z8"/>
    <w:rsid w:val="00211773"/>
  </w:style>
  <w:style w:type="character" w:customStyle="1" w:styleId="WW8Num15z0">
    <w:name w:val="WW8Num15z0"/>
    <w:rsid w:val="00211773"/>
  </w:style>
  <w:style w:type="character" w:customStyle="1" w:styleId="WW8Num15z1">
    <w:name w:val="WW8Num15z1"/>
    <w:rsid w:val="00211773"/>
  </w:style>
  <w:style w:type="character" w:customStyle="1" w:styleId="WW8Num15z2">
    <w:name w:val="WW8Num15z2"/>
    <w:rsid w:val="00211773"/>
  </w:style>
  <w:style w:type="character" w:customStyle="1" w:styleId="WW8Num15z3">
    <w:name w:val="WW8Num15z3"/>
    <w:rsid w:val="00211773"/>
  </w:style>
  <w:style w:type="character" w:customStyle="1" w:styleId="WW8Num15z4">
    <w:name w:val="WW8Num15z4"/>
    <w:rsid w:val="00211773"/>
  </w:style>
  <w:style w:type="character" w:customStyle="1" w:styleId="WW8Num15z5">
    <w:name w:val="WW8Num15z5"/>
    <w:rsid w:val="00211773"/>
  </w:style>
  <w:style w:type="character" w:customStyle="1" w:styleId="WW8Num15z6">
    <w:name w:val="WW8Num15z6"/>
    <w:rsid w:val="00211773"/>
  </w:style>
  <w:style w:type="character" w:customStyle="1" w:styleId="WW8Num15z7">
    <w:name w:val="WW8Num15z7"/>
    <w:rsid w:val="00211773"/>
  </w:style>
  <w:style w:type="character" w:customStyle="1" w:styleId="WW8Num15z8">
    <w:name w:val="WW8Num15z8"/>
    <w:rsid w:val="00211773"/>
  </w:style>
  <w:style w:type="character" w:customStyle="1" w:styleId="WW8Num16z0">
    <w:name w:val="WW8Num16z0"/>
    <w:rsid w:val="00211773"/>
  </w:style>
  <w:style w:type="character" w:customStyle="1" w:styleId="WW8Num16z2">
    <w:name w:val="WW8Num16z2"/>
    <w:rsid w:val="00211773"/>
  </w:style>
  <w:style w:type="character" w:customStyle="1" w:styleId="WW8Num16z3">
    <w:name w:val="WW8Num16z3"/>
    <w:rsid w:val="00211773"/>
  </w:style>
  <w:style w:type="character" w:customStyle="1" w:styleId="WW8Num16z4">
    <w:name w:val="WW8Num16z4"/>
    <w:rsid w:val="00211773"/>
  </w:style>
  <w:style w:type="character" w:customStyle="1" w:styleId="WW8Num16z5">
    <w:name w:val="WW8Num16z5"/>
    <w:rsid w:val="00211773"/>
  </w:style>
  <w:style w:type="character" w:customStyle="1" w:styleId="WW8Num16z6">
    <w:name w:val="WW8Num16z6"/>
    <w:rsid w:val="00211773"/>
  </w:style>
  <w:style w:type="character" w:customStyle="1" w:styleId="WW8Num16z7">
    <w:name w:val="WW8Num16z7"/>
    <w:rsid w:val="00211773"/>
  </w:style>
  <w:style w:type="character" w:customStyle="1" w:styleId="WW8Num16z8">
    <w:name w:val="WW8Num16z8"/>
    <w:rsid w:val="00211773"/>
  </w:style>
  <w:style w:type="character" w:customStyle="1" w:styleId="WW8Num17z0">
    <w:name w:val="WW8Num17z0"/>
    <w:rsid w:val="00211773"/>
  </w:style>
  <w:style w:type="character" w:customStyle="1" w:styleId="WW8Num17z1">
    <w:name w:val="WW8Num17z1"/>
    <w:rsid w:val="00211773"/>
  </w:style>
  <w:style w:type="character" w:customStyle="1" w:styleId="WW8Num17z2">
    <w:name w:val="WW8Num17z2"/>
    <w:rsid w:val="00211773"/>
  </w:style>
  <w:style w:type="character" w:customStyle="1" w:styleId="WW8Num17z3">
    <w:name w:val="WW8Num17z3"/>
    <w:rsid w:val="00211773"/>
  </w:style>
  <w:style w:type="character" w:customStyle="1" w:styleId="WW8Num17z4">
    <w:name w:val="WW8Num17z4"/>
    <w:rsid w:val="00211773"/>
  </w:style>
  <w:style w:type="character" w:customStyle="1" w:styleId="WW8Num17z5">
    <w:name w:val="WW8Num17z5"/>
    <w:rsid w:val="00211773"/>
  </w:style>
  <w:style w:type="character" w:customStyle="1" w:styleId="WW8Num17z6">
    <w:name w:val="WW8Num17z6"/>
    <w:rsid w:val="00211773"/>
  </w:style>
  <w:style w:type="character" w:customStyle="1" w:styleId="WW8Num17z7">
    <w:name w:val="WW8Num17z7"/>
    <w:rsid w:val="00211773"/>
  </w:style>
  <w:style w:type="character" w:customStyle="1" w:styleId="WW8Num17z8">
    <w:name w:val="WW8Num17z8"/>
    <w:rsid w:val="00211773"/>
  </w:style>
  <w:style w:type="character" w:customStyle="1" w:styleId="WW8Num18z0">
    <w:name w:val="WW8Num18z0"/>
    <w:rsid w:val="00211773"/>
  </w:style>
  <w:style w:type="character" w:customStyle="1" w:styleId="WW8Num18z1">
    <w:name w:val="WW8Num18z1"/>
    <w:rsid w:val="00211773"/>
  </w:style>
  <w:style w:type="character" w:customStyle="1" w:styleId="WW8Num18z2">
    <w:name w:val="WW8Num18z2"/>
    <w:rsid w:val="00211773"/>
  </w:style>
  <w:style w:type="character" w:customStyle="1" w:styleId="WW8Num18z3">
    <w:name w:val="WW8Num18z3"/>
    <w:rsid w:val="00211773"/>
  </w:style>
  <w:style w:type="character" w:customStyle="1" w:styleId="WW8Num18z4">
    <w:name w:val="WW8Num18z4"/>
    <w:rsid w:val="00211773"/>
  </w:style>
  <w:style w:type="character" w:customStyle="1" w:styleId="WW8Num18z5">
    <w:name w:val="WW8Num18z5"/>
    <w:rsid w:val="00211773"/>
  </w:style>
  <w:style w:type="character" w:customStyle="1" w:styleId="WW8Num18z6">
    <w:name w:val="WW8Num18z6"/>
    <w:rsid w:val="00211773"/>
  </w:style>
  <w:style w:type="character" w:customStyle="1" w:styleId="WW8Num18z7">
    <w:name w:val="WW8Num18z7"/>
    <w:rsid w:val="00211773"/>
  </w:style>
  <w:style w:type="character" w:customStyle="1" w:styleId="WW8Num18z8">
    <w:name w:val="WW8Num18z8"/>
    <w:rsid w:val="00211773"/>
  </w:style>
  <w:style w:type="character" w:customStyle="1" w:styleId="WW8Num19z0">
    <w:name w:val="WW8Num19z0"/>
    <w:rsid w:val="00211773"/>
  </w:style>
  <w:style w:type="character" w:customStyle="1" w:styleId="WW8Num19z1">
    <w:name w:val="WW8Num19z1"/>
    <w:rsid w:val="00211773"/>
  </w:style>
  <w:style w:type="character" w:customStyle="1" w:styleId="WW8Num19z2">
    <w:name w:val="WW8Num19z2"/>
    <w:rsid w:val="00211773"/>
  </w:style>
  <w:style w:type="character" w:customStyle="1" w:styleId="WW8Num19z3">
    <w:name w:val="WW8Num19z3"/>
    <w:rsid w:val="00211773"/>
  </w:style>
  <w:style w:type="character" w:customStyle="1" w:styleId="WW8Num19z4">
    <w:name w:val="WW8Num19z4"/>
    <w:rsid w:val="00211773"/>
  </w:style>
  <w:style w:type="character" w:customStyle="1" w:styleId="WW8Num19z5">
    <w:name w:val="WW8Num19z5"/>
    <w:rsid w:val="00211773"/>
  </w:style>
  <w:style w:type="character" w:customStyle="1" w:styleId="WW8Num19z6">
    <w:name w:val="WW8Num19z6"/>
    <w:rsid w:val="00211773"/>
  </w:style>
  <w:style w:type="character" w:customStyle="1" w:styleId="WW8Num19z7">
    <w:name w:val="WW8Num19z7"/>
    <w:rsid w:val="00211773"/>
  </w:style>
  <w:style w:type="character" w:customStyle="1" w:styleId="WW8Num19z8">
    <w:name w:val="WW8Num19z8"/>
    <w:rsid w:val="00211773"/>
  </w:style>
  <w:style w:type="character" w:customStyle="1" w:styleId="WW8Num20z0">
    <w:name w:val="WW8Num20z0"/>
    <w:rsid w:val="00211773"/>
  </w:style>
  <w:style w:type="character" w:customStyle="1" w:styleId="WW8Num20z1">
    <w:name w:val="WW8Num20z1"/>
    <w:rsid w:val="00211773"/>
  </w:style>
  <w:style w:type="character" w:customStyle="1" w:styleId="WW8Num20z2">
    <w:name w:val="WW8Num20z2"/>
    <w:rsid w:val="00211773"/>
  </w:style>
  <w:style w:type="character" w:customStyle="1" w:styleId="WW8Num20z3">
    <w:name w:val="WW8Num20z3"/>
    <w:rsid w:val="00211773"/>
  </w:style>
  <w:style w:type="character" w:customStyle="1" w:styleId="WW8Num20z4">
    <w:name w:val="WW8Num20z4"/>
    <w:rsid w:val="00211773"/>
  </w:style>
  <w:style w:type="character" w:customStyle="1" w:styleId="WW8Num20z5">
    <w:name w:val="WW8Num20z5"/>
    <w:rsid w:val="00211773"/>
  </w:style>
  <w:style w:type="character" w:customStyle="1" w:styleId="WW8Num20z6">
    <w:name w:val="WW8Num20z6"/>
    <w:rsid w:val="00211773"/>
  </w:style>
  <w:style w:type="character" w:customStyle="1" w:styleId="WW8Num20z7">
    <w:name w:val="WW8Num20z7"/>
    <w:rsid w:val="00211773"/>
  </w:style>
  <w:style w:type="character" w:customStyle="1" w:styleId="WW8Num20z8">
    <w:name w:val="WW8Num20z8"/>
    <w:rsid w:val="00211773"/>
  </w:style>
  <w:style w:type="character" w:customStyle="1" w:styleId="WW8Num21z0">
    <w:name w:val="WW8Num21z0"/>
    <w:rsid w:val="00211773"/>
  </w:style>
  <w:style w:type="character" w:customStyle="1" w:styleId="WW8Num21z2">
    <w:name w:val="WW8Num21z2"/>
    <w:rsid w:val="00211773"/>
  </w:style>
  <w:style w:type="character" w:customStyle="1" w:styleId="WW8Num21z3">
    <w:name w:val="WW8Num21z3"/>
    <w:rsid w:val="00211773"/>
  </w:style>
  <w:style w:type="character" w:customStyle="1" w:styleId="WW8Num21z4">
    <w:name w:val="WW8Num21z4"/>
    <w:rsid w:val="00211773"/>
  </w:style>
  <w:style w:type="character" w:customStyle="1" w:styleId="WW8Num21z5">
    <w:name w:val="WW8Num21z5"/>
    <w:rsid w:val="00211773"/>
  </w:style>
  <w:style w:type="character" w:customStyle="1" w:styleId="WW8Num21z6">
    <w:name w:val="WW8Num21z6"/>
    <w:rsid w:val="00211773"/>
  </w:style>
  <w:style w:type="character" w:customStyle="1" w:styleId="WW8Num21z7">
    <w:name w:val="WW8Num21z7"/>
    <w:rsid w:val="00211773"/>
  </w:style>
  <w:style w:type="character" w:customStyle="1" w:styleId="WW8Num21z8">
    <w:name w:val="WW8Num21z8"/>
    <w:rsid w:val="00211773"/>
  </w:style>
  <w:style w:type="character" w:customStyle="1" w:styleId="WW8Num22z0">
    <w:name w:val="WW8Num22z0"/>
    <w:rsid w:val="00211773"/>
  </w:style>
  <w:style w:type="character" w:customStyle="1" w:styleId="WW8Num22z1">
    <w:name w:val="WW8Num22z1"/>
    <w:rsid w:val="00211773"/>
  </w:style>
  <w:style w:type="character" w:customStyle="1" w:styleId="WW8Num22z2">
    <w:name w:val="WW8Num22z2"/>
    <w:rsid w:val="00211773"/>
  </w:style>
  <w:style w:type="character" w:customStyle="1" w:styleId="WW8Num22z3">
    <w:name w:val="WW8Num22z3"/>
    <w:rsid w:val="00211773"/>
  </w:style>
  <w:style w:type="character" w:customStyle="1" w:styleId="WW8Num22z4">
    <w:name w:val="WW8Num22z4"/>
    <w:rsid w:val="00211773"/>
  </w:style>
  <w:style w:type="character" w:customStyle="1" w:styleId="WW8Num22z5">
    <w:name w:val="WW8Num22z5"/>
    <w:rsid w:val="00211773"/>
  </w:style>
  <w:style w:type="character" w:customStyle="1" w:styleId="WW8Num22z6">
    <w:name w:val="WW8Num22z6"/>
    <w:rsid w:val="00211773"/>
  </w:style>
  <w:style w:type="character" w:customStyle="1" w:styleId="WW8Num22z7">
    <w:name w:val="WW8Num22z7"/>
    <w:rsid w:val="00211773"/>
  </w:style>
  <w:style w:type="character" w:customStyle="1" w:styleId="WW8Num22z8">
    <w:name w:val="WW8Num22z8"/>
    <w:rsid w:val="00211773"/>
  </w:style>
  <w:style w:type="character" w:customStyle="1" w:styleId="WW8Num23z0">
    <w:name w:val="WW8Num23z0"/>
    <w:rsid w:val="00211773"/>
  </w:style>
  <w:style w:type="character" w:customStyle="1" w:styleId="WW8Num23z2">
    <w:name w:val="WW8Num23z2"/>
    <w:rsid w:val="00211773"/>
  </w:style>
  <w:style w:type="character" w:customStyle="1" w:styleId="WW8Num23z3">
    <w:name w:val="WW8Num23z3"/>
    <w:rsid w:val="00211773"/>
  </w:style>
  <w:style w:type="character" w:customStyle="1" w:styleId="WW8Num23z4">
    <w:name w:val="WW8Num23z4"/>
    <w:rsid w:val="00211773"/>
  </w:style>
  <w:style w:type="character" w:customStyle="1" w:styleId="WW8Num23z5">
    <w:name w:val="WW8Num23z5"/>
    <w:rsid w:val="00211773"/>
  </w:style>
  <w:style w:type="character" w:customStyle="1" w:styleId="WW8Num23z6">
    <w:name w:val="WW8Num23z6"/>
    <w:rsid w:val="00211773"/>
  </w:style>
  <w:style w:type="character" w:customStyle="1" w:styleId="WW8Num23z7">
    <w:name w:val="WW8Num23z7"/>
    <w:rsid w:val="00211773"/>
  </w:style>
  <w:style w:type="character" w:customStyle="1" w:styleId="WW8Num23z8">
    <w:name w:val="WW8Num23z8"/>
    <w:rsid w:val="00211773"/>
  </w:style>
  <w:style w:type="character" w:customStyle="1" w:styleId="WW8Num24z0">
    <w:name w:val="WW8Num24z0"/>
    <w:rsid w:val="00211773"/>
  </w:style>
  <w:style w:type="character" w:customStyle="1" w:styleId="WW8Num24z1">
    <w:name w:val="WW8Num24z1"/>
    <w:rsid w:val="00211773"/>
  </w:style>
  <w:style w:type="character" w:customStyle="1" w:styleId="WW8Num24z2">
    <w:name w:val="WW8Num24z2"/>
    <w:rsid w:val="00211773"/>
  </w:style>
  <w:style w:type="character" w:customStyle="1" w:styleId="WW8Num24z3">
    <w:name w:val="WW8Num24z3"/>
    <w:rsid w:val="00211773"/>
  </w:style>
  <w:style w:type="character" w:customStyle="1" w:styleId="WW8Num24z4">
    <w:name w:val="WW8Num24z4"/>
    <w:rsid w:val="00211773"/>
  </w:style>
  <w:style w:type="character" w:customStyle="1" w:styleId="WW8Num24z5">
    <w:name w:val="WW8Num24z5"/>
    <w:rsid w:val="00211773"/>
  </w:style>
  <w:style w:type="character" w:customStyle="1" w:styleId="WW8Num24z6">
    <w:name w:val="WW8Num24z6"/>
    <w:rsid w:val="00211773"/>
  </w:style>
  <w:style w:type="character" w:customStyle="1" w:styleId="WW8Num24z7">
    <w:name w:val="WW8Num24z7"/>
    <w:rsid w:val="00211773"/>
  </w:style>
  <w:style w:type="character" w:customStyle="1" w:styleId="WW8Num24z8">
    <w:name w:val="WW8Num24z8"/>
    <w:rsid w:val="00211773"/>
  </w:style>
  <w:style w:type="character" w:customStyle="1" w:styleId="WW8Num25z0">
    <w:name w:val="WW8Num25z0"/>
    <w:rsid w:val="00211773"/>
  </w:style>
  <w:style w:type="character" w:customStyle="1" w:styleId="WW8Num26z0">
    <w:name w:val="WW8Num26z0"/>
    <w:rsid w:val="00211773"/>
  </w:style>
  <w:style w:type="character" w:customStyle="1" w:styleId="WW8Num26z1">
    <w:name w:val="WW8Num26z1"/>
    <w:rsid w:val="00211773"/>
  </w:style>
  <w:style w:type="character" w:customStyle="1" w:styleId="WW8Num26z2">
    <w:name w:val="WW8Num26z2"/>
    <w:rsid w:val="00211773"/>
  </w:style>
  <w:style w:type="character" w:customStyle="1" w:styleId="WW8Num26z3">
    <w:name w:val="WW8Num26z3"/>
    <w:rsid w:val="00211773"/>
  </w:style>
  <w:style w:type="character" w:customStyle="1" w:styleId="WW8Num26z4">
    <w:name w:val="WW8Num26z4"/>
    <w:rsid w:val="00211773"/>
  </w:style>
  <w:style w:type="character" w:customStyle="1" w:styleId="WW8Num26z5">
    <w:name w:val="WW8Num26z5"/>
    <w:rsid w:val="00211773"/>
  </w:style>
  <w:style w:type="character" w:customStyle="1" w:styleId="WW8Num26z6">
    <w:name w:val="WW8Num26z6"/>
    <w:rsid w:val="00211773"/>
  </w:style>
  <w:style w:type="character" w:customStyle="1" w:styleId="WW8Num26z7">
    <w:name w:val="WW8Num26z7"/>
    <w:rsid w:val="00211773"/>
  </w:style>
  <w:style w:type="character" w:customStyle="1" w:styleId="WW8Num26z8">
    <w:name w:val="WW8Num26z8"/>
    <w:rsid w:val="00211773"/>
  </w:style>
  <w:style w:type="character" w:customStyle="1" w:styleId="12">
    <w:name w:val="Основной шрифт абзаца1"/>
    <w:rsid w:val="00211773"/>
  </w:style>
  <w:style w:type="character" w:styleId="af">
    <w:name w:val="Hyperlink"/>
    <w:uiPriority w:val="99"/>
    <w:rsid w:val="00211773"/>
    <w:rPr>
      <w:color w:val="0000FF"/>
      <w:u w:val="single"/>
    </w:rPr>
  </w:style>
  <w:style w:type="character" w:styleId="af0">
    <w:name w:val="FollowedHyperlink"/>
    <w:uiPriority w:val="99"/>
    <w:rsid w:val="00211773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211773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211773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211773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211773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211773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211773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211773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21177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21177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21177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21177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211773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211773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21177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21177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211773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21177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21177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21177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21177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21177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21177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21177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211773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21177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211773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2117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2117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211773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21177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211773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211773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211773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211773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21177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211773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211773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21177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211773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211773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21177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21177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211773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211773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21177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21177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211773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211773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21177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21177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21177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211773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211773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211773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21177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211773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21177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211773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21177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21177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211773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211773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211773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211773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211773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211773"/>
  </w:style>
  <w:style w:type="numbering" w:customStyle="1" w:styleId="25">
    <w:name w:val="Нет списка2"/>
    <w:next w:val="a2"/>
    <w:uiPriority w:val="99"/>
    <w:semiHidden/>
    <w:unhideWhenUsed/>
    <w:rsid w:val="00211773"/>
  </w:style>
  <w:style w:type="paragraph" w:customStyle="1" w:styleId="xl136">
    <w:name w:val="xl136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2117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2117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211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211773"/>
  </w:style>
  <w:style w:type="numbering" w:customStyle="1" w:styleId="42">
    <w:name w:val="Нет списка4"/>
    <w:next w:val="a2"/>
    <w:uiPriority w:val="99"/>
    <w:semiHidden/>
    <w:unhideWhenUsed/>
    <w:rsid w:val="00211773"/>
  </w:style>
  <w:style w:type="numbering" w:customStyle="1" w:styleId="52">
    <w:name w:val="Нет списка5"/>
    <w:next w:val="a2"/>
    <w:uiPriority w:val="99"/>
    <w:semiHidden/>
    <w:unhideWhenUsed/>
    <w:rsid w:val="00211773"/>
  </w:style>
  <w:style w:type="paragraph" w:customStyle="1" w:styleId="xl142">
    <w:name w:val="xl142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2117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211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211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211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211773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211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211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2117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211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211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211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211773"/>
  </w:style>
  <w:style w:type="paragraph" w:customStyle="1" w:styleId="xl191">
    <w:name w:val="xl191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211773"/>
  </w:style>
  <w:style w:type="paragraph" w:customStyle="1" w:styleId="xl192">
    <w:name w:val="xl192"/>
    <w:basedOn w:val="a"/>
    <w:rsid w:val="0021177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211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211773"/>
    <w:rPr>
      <w:b/>
      <w:bCs/>
    </w:rPr>
  </w:style>
  <w:style w:type="character" w:styleId="af9">
    <w:name w:val="Intense Emphasis"/>
    <w:uiPriority w:val="21"/>
    <w:qFormat/>
    <w:rsid w:val="00211773"/>
    <w:rPr>
      <w:i/>
      <w:iCs/>
      <w:color w:val="5B9BD5"/>
    </w:rPr>
  </w:style>
  <w:style w:type="character" w:styleId="afa">
    <w:name w:val="Subtle Emphasis"/>
    <w:uiPriority w:val="19"/>
    <w:qFormat/>
    <w:rsid w:val="00211773"/>
    <w:rPr>
      <w:i/>
      <w:iCs/>
      <w:color w:val="404040"/>
    </w:rPr>
  </w:style>
  <w:style w:type="character" w:styleId="afb">
    <w:name w:val="Subtle Reference"/>
    <w:uiPriority w:val="31"/>
    <w:qFormat/>
    <w:rsid w:val="00211773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211773"/>
  </w:style>
  <w:style w:type="paragraph" w:styleId="afc">
    <w:name w:val="Body Text First Indent"/>
    <w:basedOn w:val="ac"/>
    <w:link w:val="afd"/>
    <w:uiPriority w:val="99"/>
    <w:semiHidden/>
    <w:unhideWhenUsed/>
    <w:rsid w:val="00211773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211773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1773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11773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1773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11773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2117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211773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21177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117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2117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1177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1177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2117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2117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211773"/>
  </w:style>
  <w:style w:type="paragraph" w:styleId="ab">
    <w:name w:val="Normal (Web)"/>
    <w:basedOn w:val="a"/>
    <w:uiPriority w:val="99"/>
    <w:rsid w:val="00211773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211773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21177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211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211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211773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2117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11773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211773"/>
    <w:rPr>
      <w:rFonts w:ascii="Arial" w:hAnsi="Arial" w:cs="Arial" w:hint="default"/>
      <w:sz w:val="24"/>
    </w:rPr>
  </w:style>
  <w:style w:type="character" w:customStyle="1" w:styleId="WW8Num2z0">
    <w:name w:val="WW8Num2z0"/>
    <w:rsid w:val="00211773"/>
  </w:style>
  <w:style w:type="character" w:customStyle="1" w:styleId="WW8Num2z1">
    <w:name w:val="WW8Num2z1"/>
    <w:rsid w:val="00211773"/>
  </w:style>
  <w:style w:type="character" w:customStyle="1" w:styleId="WW8Num2z2">
    <w:name w:val="WW8Num2z2"/>
    <w:rsid w:val="00211773"/>
  </w:style>
  <w:style w:type="character" w:customStyle="1" w:styleId="WW8Num2z3">
    <w:name w:val="WW8Num2z3"/>
    <w:rsid w:val="00211773"/>
  </w:style>
  <w:style w:type="character" w:customStyle="1" w:styleId="WW8Num2z4">
    <w:name w:val="WW8Num2z4"/>
    <w:rsid w:val="00211773"/>
  </w:style>
  <w:style w:type="character" w:customStyle="1" w:styleId="WW8Num2z5">
    <w:name w:val="WW8Num2z5"/>
    <w:rsid w:val="00211773"/>
  </w:style>
  <w:style w:type="character" w:customStyle="1" w:styleId="WW8Num2z6">
    <w:name w:val="WW8Num2z6"/>
    <w:rsid w:val="00211773"/>
  </w:style>
  <w:style w:type="character" w:customStyle="1" w:styleId="WW8Num2z7">
    <w:name w:val="WW8Num2z7"/>
    <w:rsid w:val="00211773"/>
  </w:style>
  <w:style w:type="character" w:customStyle="1" w:styleId="WW8Num2z8">
    <w:name w:val="WW8Num2z8"/>
    <w:rsid w:val="00211773"/>
  </w:style>
  <w:style w:type="character" w:customStyle="1" w:styleId="WW8Num3z0">
    <w:name w:val="WW8Num3z0"/>
    <w:rsid w:val="00211773"/>
    <w:rPr>
      <w:rFonts w:hint="default"/>
    </w:rPr>
  </w:style>
  <w:style w:type="character" w:customStyle="1" w:styleId="WW8Num4z0">
    <w:name w:val="WW8Num4z0"/>
    <w:rsid w:val="00211773"/>
    <w:rPr>
      <w:rFonts w:hint="default"/>
      <w:sz w:val="24"/>
    </w:rPr>
  </w:style>
  <w:style w:type="character" w:customStyle="1" w:styleId="WW8Num4z1">
    <w:name w:val="WW8Num4z1"/>
    <w:rsid w:val="00211773"/>
  </w:style>
  <w:style w:type="character" w:customStyle="1" w:styleId="WW8Num4z2">
    <w:name w:val="WW8Num4z2"/>
    <w:rsid w:val="00211773"/>
  </w:style>
  <w:style w:type="character" w:customStyle="1" w:styleId="WW8Num4z3">
    <w:name w:val="WW8Num4z3"/>
    <w:rsid w:val="00211773"/>
  </w:style>
  <w:style w:type="character" w:customStyle="1" w:styleId="WW8Num4z4">
    <w:name w:val="WW8Num4z4"/>
    <w:rsid w:val="00211773"/>
  </w:style>
  <w:style w:type="character" w:customStyle="1" w:styleId="WW8Num4z5">
    <w:name w:val="WW8Num4z5"/>
    <w:rsid w:val="00211773"/>
  </w:style>
  <w:style w:type="character" w:customStyle="1" w:styleId="WW8Num4z6">
    <w:name w:val="WW8Num4z6"/>
    <w:rsid w:val="00211773"/>
  </w:style>
  <w:style w:type="character" w:customStyle="1" w:styleId="WW8Num4z7">
    <w:name w:val="WW8Num4z7"/>
    <w:rsid w:val="00211773"/>
  </w:style>
  <w:style w:type="character" w:customStyle="1" w:styleId="WW8Num4z8">
    <w:name w:val="WW8Num4z8"/>
    <w:rsid w:val="00211773"/>
  </w:style>
  <w:style w:type="character" w:customStyle="1" w:styleId="WW8Num5z0">
    <w:name w:val="WW8Num5z0"/>
    <w:rsid w:val="00211773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211773"/>
    <w:rPr>
      <w:rFonts w:hint="default"/>
    </w:rPr>
  </w:style>
  <w:style w:type="character" w:customStyle="1" w:styleId="6">
    <w:name w:val="Основной шрифт абзаца6"/>
    <w:rsid w:val="00211773"/>
  </w:style>
  <w:style w:type="character" w:customStyle="1" w:styleId="WW8Num1z2">
    <w:name w:val="WW8Num1z2"/>
    <w:rsid w:val="00211773"/>
  </w:style>
  <w:style w:type="character" w:customStyle="1" w:styleId="WW8Num1z3">
    <w:name w:val="WW8Num1z3"/>
    <w:rsid w:val="00211773"/>
  </w:style>
  <w:style w:type="character" w:customStyle="1" w:styleId="WW8Num1z4">
    <w:name w:val="WW8Num1z4"/>
    <w:rsid w:val="00211773"/>
  </w:style>
  <w:style w:type="character" w:customStyle="1" w:styleId="WW8Num1z5">
    <w:name w:val="WW8Num1z5"/>
    <w:rsid w:val="00211773"/>
  </w:style>
  <w:style w:type="character" w:customStyle="1" w:styleId="WW8Num1z6">
    <w:name w:val="WW8Num1z6"/>
    <w:rsid w:val="00211773"/>
  </w:style>
  <w:style w:type="character" w:customStyle="1" w:styleId="WW8Num1z7">
    <w:name w:val="WW8Num1z7"/>
    <w:rsid w:val="00211773"/>
  </w:style>
  <w:style w:type="character" w:customStyle="1" w:styleId="WW8Num1z8">
    <w:name w:val="WW8Num1z8"/>
    <w:rsid w:val="00211773"/>
  </w:style>
  <w:style w:type="character" w:customStyle="1" w:styleId="5">
    <w:name w:val="Основной шрифт абзаца5"/>
    <w:rsid w:val="00211773"/>
  </w:style>
  <w:style w:type="character" w:customStyle="1" w:styleId="4">
    <w:name w:val="Основной шрифт абзаца4"/>
    <w:rsid w:val="00211773"/>
  </w:style>
  <w:style w:type="character" w:customStyle="1" w:styleId="3">
    <w:name w:val="Основной шрифт абзаца3"/>
    <w:rsid w:val="00211773"/>
  </w:style>
  <w:style w:type="character" w:customStyle="1" w:styleId="22">
    <w:name w:val="Основной шрифт абзаца2"/>
    <w:rsid w:val="00211773"/>
  </w:style>
  <w:style w:type="character" w:customStyle="1" w:styleId="WW8Num5z1">
    <w:name w:val="WW8Num5z1"/>
    <w:rsid w:val="00211773"/>
  </w:style>
  <w:style w:type="character" w:customStyle="1" w:styleId="WW8Num5z2">
    <w:name w:val="WW8Num5z2"/>
    <w:rsid w:val="00211773"/>
  </w:style>
  <w:style w:type="character" w:customStyle="1" w:styleId="WW8Num5z3">
    <w:name w:val="WW8Num5z3"/>
    <w:rsid w:val="00211773"/>
  </w:style>
  <w:style w:type="character" w:customStyle="1" w:styleId="WW8Num5z4">
    <w:name w:val="WW8Num5z4"/>
    <w:rsid w:val="00211773"/>
  </w:style>
  <w:style w:type="character" w:customStyle="1" w:styleId="WW8Num5z5">
    <w:name w:val="WW8Num5z5"/>
    <w:rsid w:val="00211773"/>
  </w:style>
  <w:style w:type="character" w:customStyle="1" w:styleId="WW8Num5z6">
    <w:name w:val="WW8Num5z6"/>
    <w:rsid w:val="00211773"/>
  </w:style>
  <w:style w:type="character" w:customStyle="1" w:styleId="WW8Num5z7">
    <w:name w:val="WW8Num5z7"/>
    <w:rsid w:val="00211773"/>
  </w:style>
  <w:style w:type="character" w:customStyle="1" w:styleId="WW8Num5z8">
    <w:name w:val="WW8Num5z8"/>
    <w:rsid w:val="00211773"/>
  </w:style>
  <w:style w:type="character" w:customStyle="1" w:styleId="WW8Num7z0">
    <w:name w:val="WW8Num7z0"/>
    <w:rsid w:val="00211773"/>
  </w:style>
  <w:style w:type="character" w:customStyle="1" w:styleId="WW8Num7z1">
    <w:name w:val="WW8Num7z1"/>
    <w:rsid w:val="00211773"/>
  </w:style>
  <w:style w:type="character" w:customStyle="1" w:styleId="WW8Num7z2">
    <w:name w:val="WW8Num7z2"/>
    <w:rsid w:val="00211773"/>
  </w:style>
  <w:style w:type="character" w:customStyle="1" w:styleId="WW8Num7z3">
    <w:name w:val="WW8Num7z3"/>
    <w:rsid w:val="00211773"/>
  </w:style>
  <w:style w:type="character" w:customStyle="1" w:styleId="WW8Num7z4">
    <w:name w:val="WW8Num7z4"/>
    <w:rsid w:val="00211773"/>
  </w:style>
  <w:style w:type="character" w:customStyle="1" w:styleId="WW8Num7z5">
    <w:name w:val="WW8Num7z5"/>
    <w:rsid w:val="00211773"/>
  </w:style>
  <w:style w:type="character" w:customStyle="1" w:styleId="WW8Num7z6">
    <w:name w:val="WW8Num7z6"/>
    <w:rsid w:val="00211773"/>
  </w:style>
  <w:style w:type="character" w:customStyle="1" w:styleId="WW8Num7z7">
    <w:name w:val="WW8Num7z7"/>
    <w:rsid w:val="00211773"/>
  </w:style>
  <w:style w:type="character" w:customStyle="1" w:styleId="WW8Num7z8">
    <w:name w:val="WW8Num7z8"/>
    <w:rsid w:val="00211773"/>
  </w:style>
  <w:style w:type="character" w:customStyle="1" w:styleId="WW8Num8z0">
    <w:name w:val="WW8Num8z0"/>
    <w:rsid w:val="00211773"/>
  </w:style>
  <w:style w:type="character" w:customStyle="1" w:styleId="WW8Num8z1">
    <w:name w:val="WW8Num8z1"/>
    <w:rsid w:val="00211773"/>
  </w:style>
  <w:style w:type="character" w:customStyle="1" w:styleId="WW8Num8z2">
    <w:name w:val="WW8Num8z2"/>
    <w:rsid w:val="00211773"/>
  </w:style>
  <w:style w:type="character" w:customStyle="1" w:styleId="WW8Num8z3">
    <w:name w:val="WW8Num8z3"/>
    <w:rsid w:val="00211773"/>
  </w:style>
  <w:style w:type="character" w:customStyle="1" w:styleId="WW8Num8z4">
    <w:name w:val="WW8Num8z4"/>
    <w:rsid w:val="00211773"/>
  </w:style>
  <w:style w:type="character" w:customStyle="1" w:styleId="WW8Num8z5">
    <w:name w:val="WW8Num8z5"/>
    <w:rsid w:val="00211773"/>
  </w:style>
  <w:style w:type="character" w:customStyle="1" w:styleId="WW8Num8z6">
    <w:name w:val="WW8Num8z6"/>
    <w:rsid w:val="00211773"/>
  </w:style>
  <w:style w:type="character" w:customStyle="1" w:styleId="WW8Num8z7">
    <w:name w:val="WW8Num8z7"/>
    <w:rsid w:val="00211773"/>
  </w:style>
  <w:style w:type="character" w:customStyle="1" w:styleId="WW8Num8z8">
    <w:name w:val="WW8Num8z8"/>
    <w:rsid w:val="00211773"/>
  </w:style>
  <w:style w:type="character" w:customStyle="1" w:styleId="WW8Num9z0">
    <w:name w:val="WW8Num9z0"/>
    <w:rsid w:val="00211773"/>
  </w:style>
  <w:style w:type="character" w:customStyle="1" w:styleId="WW8Num9z1">
    <w:name w:val="WW8Num9z1"/>
    <w:rsid w:val="00211773"/>
  </w:style>
  <w:style w:type="character" w:customStyle="1" w:styleId="WW8Num9z2">
    <w:name w:val="WW8Num9z2"/>
    <w:rsid w:val="00211773"/>
  </w:style>
  <w:style w:type="character" w:customStyle="1" w:styleId="WW8Num9z3">
    <w:name w:val="WW8Num9z3"/>
    <w:rsid w:val="00211773"/>
  </w:style>
  <w:style w:type="character" w:customStyle="1" w:styleId="WW8Num9z4">
    <w:name w:val="WW8Num9z4"/>
    <w:rsid w:val="00211773"/>
  </w:style>
  <w:style w:type="character" w:customStyle="1" w:styleId="WW8Num9z5">
    <w:name w:val="WW8Num9z5"/>
    <w:rsid w:val="00211773"/>
  </w:style>
  <w:style w:type="character" w:customStyle="1" w:styleId="WW8Num9z6">
    <w:name w:val="WW8Num9z6"/>
    <w:rsid w:val="00211773"/>
  </w:style>
  <w:style w:type="character" w:customStyle="1" w:styleId="WW8Num9z7">
    <w:name w:val="WW8Num9z7"/>
    <w:rsid w:val="00211773"/>
  </w:style>
  <w:style w:type="character" w:customStyle="1" w:styleId="WW8Num9z8">
    <w:name w:val="WW8Num9z8"/>
    <w:rsid w:val="00211773"/>
  </w:style>
  <w:style w:type="character" w:customStyle="1" w:styleId="WW8Num10z0">
    <w:name w:val="WW8Num10z0"/>
    <w:rsid w:val="00211773"/>
  </w:style>
  <w:style w:type="character" w:customStyle="1" w:styleId="WW8Num10z1">
    <w:name w:val="WW8Num10z1"/>
    <w:rsid w:val="00211773"/>
  </w:style>
  <w:style w:type="character" w:customStyle="1" w:styleId="WW8Num10z2">
    <w:name w:val="WW8Num10z2"/>
    <w:rsid w:val="00211773"/>
  </w:style>
  <w:style w:type="character" w:customStyle="1" w:styleId="WW8Num10z3">
    <w:name w:val="WW8Num10z3"/>
    <w:rsid w:val="00211773"/>
  </w:style>
  <w:style w:type="character" w:customStyle="1" w:styleId="WW8Num10z4">
    <w:name w:val="WW8Num10z4"/>
    <w:rsid w:val="00211773"/>
  </w:style>
  <w:style w:type="character" w:customStyle="1" w:styleId="WW8Num10z5">
    <w:name w:val="WW8Num10z5"/>
    <w:rsid w:val="00211773"/>
  </w:style>
  <w:style w:type="character" w:customStyle="1" w:styleId="WW8Num10z6">
    <w:name w:val="WW8Num10z6"/>
    <w:rsid w:val="00211773"/>
  </w:style>
  <w:style w:type="character" w:customStyle="1" w:styleId="WW8Num10z7">
    <w:name w:val="WW8Num10z7"/>
    <w:rsid w:val="00211773"/>
  </w:style>
  <w:style w:type="character" w:customStyle="1" w:styleId="WW8Num10z8">
    <w:name w:val="WW8Num10z8"/>
    <w:rsid w:val="00211773"/>
  </w:style>
  <w:style w:type="character" w:customStyle="1" w:styleId="WW8Num11z0">
    <w:name w:val="WW8Num11z0"/>
    <w:rsid w:val="00211773"/>
  </w:style>
  <w:style w:type="character" w:customStyle="1" w:styleId="WW8Num11z2">
    <w:name w:val="WW8Num11z2"/>
    <w:rsid w:val="00211773"/>
  </w:style>
  <w:style w:type="character" w:customStyle="1" w:styleId="WW8Num11z3">
    <w:name w:val="WW8Num11z3"/>
    <w:rsid w:val="00211773"/>
  </w:style>
  <w:style w:type="character" w:customStyle="1" w:styleId="WW8Num11z4">
    <w:name w:val="WW8Num11z4"/>
    <w:rsid w:val="00211773"/>
  </w:style>
  <w:style w:type="character" w:customStyle="1" w:styleId="WW8Num11z5">
    <w:name w:val="WW8Num11z5"/>
    <w:rsid w:val="00211773"/>
  </w:style>
  <w:style w:type="character" w:customStyle="1" w:styleId="WW8Num11z6">
    <w:name w:val="WW8Num11z6"/>
    <w:rsid w:val="00211773"/>
  </w:style>
  <w:style w:type="character" w:customStyle="1" w:styleId="WW8Num11z7">
    <w:name w:val="WW8Num11z7"/>
    <w:rsid w:val="00211773"/>
  </w:style>
  <w:style w:type="character" w:customStyle="1" w:styleId="WW8Num11z8">
    <w:name w:val="WW8Num11z8"/>
    <w:rsid w:val="00211773"/>
  </w:style>
  <w:style w:type="character" w:customStyle="1" w:styleId="WW8Num12z0">
    <w:name w:val="WW8Num12z0"/>
    <w:rsid w:val="00211773"/>
  </w:style>
  <w:style w:type="character" w:customStyle="1" w:styleId="WW8Num12z1">
    <w:name w:val="WW8Num12z1"/>
    <w:rsid w:val="00211773"/>
  </w:style>
  <w:style w:type="character" w:customStyle="1" w:styleId="WW8Num12z2">
    <w:name w:val="WW8Num12z2"/>
    <w:rsid w:val="00211773"/>
  </w:style>
  <w:style w:type="character" w:customStyle="1" w:styleId="WW8Num12z3">
    <w:name w:val="WW8Num12z3"/>
    <w:rsid w:val="00211773"/>
  </w:style>
  <w:style w:type="character" w:customStyle="1" w:styleId="WW8Num12z4">
    <w:name w:val="WW8Num12z4"/>
    <w:rsid w:val="00211773"/>
  </w:style>
  <w:style w:type="character" w:customStyle="1" w:styleId="WW8Num12z5">
    <w:name w:val="WW8Num12z5"/>
    <w:rsid w:val="00211773"/>
  </w:style>
  <w:style w:type="character" w:customStyle="1" w:styleId="WW8Num12z6">
    <w:name w:val="WW8Num12z6"/>
    <w:rsid w:val="00211773"/>
  </w:style>
  <w:style w:type="character" w:customStyle="1" w:styleId="WW8Num12z7">
    <w:name w:val="WW8Num12z7"/>
    <w:rsid w:val="00211773"/>
  </w:style>
  <w:style w:type="character" w:customStyle="1" w:styleId="WW8Num12z8">
    <w:name w:val="WW8Num12z8"/>
    <w:rsid w:val="00211773"/>
  </w:style>
  <w:style w:type="character" w:customStyle="1" w:styleId="WW8Num13z0">
    <w:name w:val="WW8Num13z0"/>
    <w:rsid w:val="00211773"/>
  </w:style>
  <w:style w:type="character" w:customStyle="1" w:styleId="WW8Num13z2">
    <w:name w:val="WW8Num13z2"/>
    <w:rsid w:val="00211773"/>
  </w:style>
  <w:style w:type="character" w:customStyle="1" w:styleId="WW8Num13z3">
    <w:name w:val="WW8Num13z3"/>
    <w:rsid w:val="00211773"/>
  </w:style>
  <w:style w:type="character" w:customStyle="1" w:styleId="WW8Num13z4">
    <w:name w:val="WW8Num13z4"/>
    <w:rsid w:val="00211773"/>
  </w:style>
  <w:style w:type="character" w:customStyle="1" w:styleId="WW8Num13z5">
    <w:name w:val="WW8Num13z5"/>
    <w:rsid w:val="00211773"/>
  </w:style>
  <w:style w:type="character" w:customStyle="1" w:styleId="WW8Num13z6">
    <w:name w:val="WW8Num13z6"/>
    <w:rsid w:val="00211773"/>
  </w:style>
  <w:style w:type="character" w:customStyle="1" w:styleId="WW8Num13z7">
    <w:name w:val="WW8Num13z7"/>
    <w:rsid w:val="00211773"/>
  </w:style>
  <w:style w:type="character" w:customStyle="1" w:styleId="WW8Num13z8">
    <w:name w:val="WW8Num13z8"/>
    <w:rsid w:val="00211773"/>
  </w:style>
  <w:style w:type="character" w:customStyle="1" w:styleId="WW8Num14z0">
    <w:name w:val="WW8Num14z0"/>
    <w:rsid w:val="00211773"/>
  </w:style>
  <w:style w:type="character" w:customStyle="1" w:styleId="WW8Num14z2">
    <w:name w:val="WW8Num14z2"/>
    <w:rsid w:val="00211773"/>
  </w:style>
  <w:style w:type="character" w:customStyle="1" w:styleId="WW8Num14z3">
    <w:name w:val="WW8Num14z3"/>
    <w:rsid w:val="00211773"/>
  </w:style>
  <w:style w:type="character" w:customStyle="1" w:styleId="WW8Num14z4">
    <w:name w:val="WW8Num14z4"/>
    <w:rsid w:val="00211773"/>
  </w:style>
  <w:style w:type="character" w:customStyle="1" w:styleId="WW8Num14z5">
    <w:name w:val="WW8Num14z5"/>
    <w:rsid w:val="00211773"/>
  </w:style>
  <w:style w:type="character" w:customStyle="1" w:styleId="WW8Num14z6">
    <w:name w:val="WW8Num14z6"/>
    <w:rsid w:val="00211773"/>
  </w:style>
  <w:style w:type="character" w:customStyle="1" w:styleId="WW8Num14z7">
    <w:name w:val="WW8Num14z7"/>
    <w:rsid w:val="00211773"/>
  </w:style>
  <w:style w:type="character" w:customStyle="1" w:styleId="WW8Num14z8">
    <w:name w:val="WW8Num14z8"/>
    <w:rsid w:val="00211773"/>
  </w:style>
  <w:style w:type="character" w:customStyle="1" w:styleId="WW8Num15z0">
    <w:name w:val="WW8Num15z0"/>
    <w:rsid w:val="00211773"/>
  </w:style>
  <w:style w:type="character" w:customStyle="1" w:styleId="WW8Num15z1">
    <w:name w:val="WW8Num15z1"/>
    <w:rsid w:val="00211773"/>
  </w:style>
  <w:style w:type="character" w:customStyle="1" w:styleId="WW8Num15z2">
    <w:name w:val="WW8Num15z2"/>
    <w:rsid w:val="00211773"/>
  </w:style>
  <w:style w:type="character" w:customStyle="1" w:styleId="WW8Num15z3">
    <w:name w:val="WW8Num15z3"/>
    <w:rsid w:val="00211773"/>
  </w:style>
  <w:style w:type="character" w:customStyle="1" w:styleId="WW8Num15z4">
    <w:name w:val="WW8Num15z4"/>
    <w:rsid w:val="00211773"/>
  </w:style>
  <w:style w:type="character" w:customStyle="1" w:styleId="WW8Num15z5">
    <w:name w:val="WW8Num15z5"/>
    <w:rsid w:val="00211773"/>
  </w:style>
  <w:style w:type="character" w:customStyle="1" w:styleId="WW8Num15z6">
    <w:name w:val="WW8Num15z6"/>
    <w:rsid w:val="00211773"/>
  </w:style>
  <w:style w:type="character" w:customStyle="1" w:styleId="WW8Num15z7">
    <w:name w:val="WW8Num15z7"/>
    <w:rsid w:val="00211773"/>
  </w:style>
  <w:style w:type="character" w:customStyle="1" w:styleId="WW8Num15z8">
    <w:name w:val="WW8Num15z8"/>
    <w:rsid w:val="00211773"/>
  </w:style>
  <w:style w:type="character" w:customStyle="1" w:styleId="WW8Num16z0">
    <w:name w:val="WW8Num16z0"/>
    <w:rsid w:val="00211773"/>
  </w:style>
  <w:style w:type="character" w:customStyle="1" w:styleId="WW8Num16z2">
    <w:name w:val="WW8Num16z2"/>
    <w:rsid w:val="00211773"/>
  </w:style>
  <w:style w:type="character" w:customStyle="1" w:styleId="WW8Num16z3">
    <w:name w:val="WW8Num16z3"/>
    <w:rsid w:val="00211773"/>
  </w:style>
  <w:style w:type="character" w:customStyle="1" w:styleId="WW8Num16z4">
    <w:name w:val="WW8Num16z4"/>
    <w:rsid w:val="00211773"/>
  </w:style>
  <w:style w:type="character" w:customStyle="1" w:styleId="WW8Num16z5">
    <w:name w:val="WW8Num16z5"/>
    <w:rsid w:val="00211773"/>
  </w:style>
  <w:style w:type="character" w:customStyle="1" w:styleId="WW8Num16z6">
    <w:name w:val="WW8Num16z6"/>
    <w:rsid w:val="00211773"/>
  </w:style>
  <w:style w:type="character" w:customStyle="1" w:styleId="WW8Num16z7">
    <w:name w:val="WW8Num16z7"/>
    <w:rsid w:val="00211773"/>
  </w:style>
  <w:style w:type="character" w:customStyle="1" w:styleId="WW8Num16z8">
    <w:name w:val="WW8Num16z8"/>
    <w:rsid w:val="00211773"/>
  </w:style>
  <w:style w:type="character" w:customStyle="1" w:styleId="WW8Num17z0">
    <w:name w:val="WW8Num17z0"/>
    <w:rsid w:val="00211773"/>
  </w:style>
  <w:style w:type="character" w:customStyle="1" w:styleId="WW8Num17z1">
    <w:name w:val="WW8Num17z1"/>
    <w:rsid w:val="00211773"/>
  </w:style>
  <w:style w:type="character" w:customStyle="1" w:styleId="WW8Num17z2">
    <w:name w:val="WW8Num17z2"/>
    <w:rsid w:val="00211773"/>
  </w:style>
  <w:style w:type="character" w:customStyle="1" w:styleId="WW8Num17z3">
    <w:name w:val="WW8Num17z3"/>
    <w:rsid w:val="00211773"/>
  </w:style>
  <w:style w:type="character" w:customStyle="1" w:styleId="WW8Num17z4">
    <w:name w:val="WW8Num17z4"/>
    <w:rsid w:val="00211773"/>
  </w:style>
  <w:style w:type="character" w:customStyle="1" w:styleId="WW8Num17z5">
    <w:name w:val="WW8Num17z5"/>
    <w:rsid w:val="00211773"/>
  </w:style>
  <w:style w:type="character" w:customStyle="1" w:styleId="WW8Num17z6">
    <w:name w:val="WW8Num17z6"/>
    <w:rsid w:val="00211773"/>
  </w:style>
  <w:style w:type="character" w:customStyle="1" w:styleId="WW8Num17z7">
    <w:name w:val="WW8Num17z7"/>
    <w:rsid w:val="00211773"/>
  </w:style>
  <w:style w:type="character" w:customStyle="1" w:styleId="WW8Num17z8">
    <w:name w:val="WW8Num17z8"/>
    <w:rsid w:val="00211773"/>
  </w:style>
  <w:style w:type="character" w:customStyle="1" w:styleId="WW8Num18z0">
    <w:name w:val="WW8Num18z0"/>
    <w:rsid w:val="00211773"/>
  </w:style>
  <w:style w:type="character" w:customStyle="1" w:styleId="WW8Num18z1">
    <w:name w:val="WW8Num18z1"/>
    <w:rsid w:val="00211773"/>
  </w:style>
  <w:style w:type="character" w:customStyle="1" w:styleId="WW8Num18z2">
    <w:name w:val="WW8Num18z2"/>
    <w:rsid w:val="00211773"/>
  </w:style>
  <w:style w:type="character" w:customStyle="1" w:styleId="WW8Num18z3">
    <w:name w:val="WW8Num18z3"/>
    <w:rsid w:val="00211773"/>
  </w:style>
  <w:style w:type="character" w:customStyle="1" w:styleId="WW8Num18z4">
    <w:name w:val="WW8Num18z4"/>
    <w:rsid w:val="00211773"/>
  </w:style>
  <w:style w:type="character" w:customStyle="1" w:styleId="WW8Num18z5">
    <w:name w:val="WW8Num18z5"/>
    <w:rsid w:val="00211773"/>
  </w:style>
  <w:style w:type="character" w:customStyle="1" w:styleId="WW8Num18z6">
    <w:name w:val="WW8Num18z6"/>
    <w:rsid w:val="00211773"/>
  </w:style>
  <w:style w:type="character" w:customStyle="1" w:styleId="WW8Num18z7">
    <w:name w:val="WW8Num18z7"/>
    <w:rsid w:val="00211773"/>
  </w:style>
  <w:style w:type="character" w:customStyle="1" w:styleId="WW8Num18z8">
    <w:name w:val="WW8Num18z8"/>
    <w:rsid w:val="00211773"/>
  </w:style>
  <w:style w:type="character" w:customStyle="1" w:styleId="WW8Num19z0">
    <w:name w:val="WW8Num19z0"/>
    <w:rsid w:val="00211773"/>
  </w:style>
  <w:style w:type="character" w:customStyle="1" w:styleId="WW8Num19z1">
    <w:name w:val="WW8Num19z1"/>
    <w:rsid w:val="00211773"/>
  </w:style>
  <w:style w:type="character" w:customStyle="1" w:styleId="WW8Num19z2">
    <w:name w:val="WW8Num19z2"/>
    <w:rsid w:val="00211773"/>
  </w:style>
  <w:style w:type="character" w:customStyle="1" w:styleId="WW8Num19z3">
    <w:name w:val="WW8Num19z3"/>
    <w:rsid w:val="00211773"/>
  </w:style>
  <w:style w:type="character" w:customStyle="1" w:styleId="WW8Num19z4">
    <w:name w:val="WW8Num19z4"/>
    <w:rsid w:val="00211773"/>
  </w:style>
  <w:style w:type="character" w:customStyle="1" w:styleId="WW8Num19z5">
    <w:name w:val="WW8Num19z5"/>
    <w:rsid w:val="00211773"/>
  </w:style>
  <w:style w:type="character" w:customStyle="1" w:styleId="WW8Num19z6">
    <w:name w:val="WW8Num19z6"/>
    <w:rsid w:val="00211773"/>
  </w:style>
  <w:style w:type="character" w:customStyle="1" w:styleId="WW8Num19z7">
    <w:name w:val="WW8Num19z7"/>
    <w:rsid w:val="00211773"/>
  </w:style>
  <w:style w:type="character" w:customStyle="1" w:styleId="WW8Num19z8">
    <w:name w:val="WW8Num19z8"/>
    <w:rsid w:val="00211773"/>
  </w:style>
  <w:style w:type="character" w:customStyle="1" w:styleId="WW8Num20z0">
    <w:name w:val="WW8Num20z0"/>
    <w:rsid w:val="00211773"/>
  </w:style>
  <w:style w:type="character" w:customStyle="1" w:styleId="WW8Num20z1">
    <w:name w:val="WW8Num20z1"/>
    <w:rsid w:val="00211773"/>
  </w:style>
  <w:style w:type="character" w:customStyle="1" w:styleId="WW8Num20z2">
    <w:name w:val="WW8Num20z2"/>
    <w:rsid w:val="00211773"/>
  </w:style>
  <w:style w:type="character" w:customStyle="1" w:styleId="WW8Num20z3">
    <w:name w:val="WW8Num20z3"/>
    <w:rsid w:val="00211773"/>
  </w:style>
  <w:style w:type="character" w:customStyle="1" w:styleId="WW8Num20z4">
    <w:name w:val="WW8Num20z4"/>
    <w:rsid w:val="00211773"/>
  </w:style>
  <w:style w:type="character" w:customStyle="1" w:styleId="WW8Num20z5">
    <w:name w:val="WW8Num20z5"/>
    <w:rsid w:val="00211773"/>
  </w:style>
  <w:style w:type="character" w:customStyle="1" w:styleId="WW8Num20z6">
    <w:name w:val="WW8Num20z6"/>
    <w:rsid w:val="00211773"/>
  </w:style>
  <w:style w:type="character" w:customStyle="1" w:styleId="WW8Num20z7">
    <w:name w:val="WW8Num20z7"/>
    <w:rsid w:val="00211773"/>
  </w:style>
  <w:style w:type="character" w:customStyle="1" w:styleId="WW8Num20z8">
    <w:name w:val="WW8Num20z8"/>
    <w:rsid w:val="00211773"/>
  </w:style>
  <w:style w:type="character" w:customStyle="1" w:styleId="WW8Num21z0">
    <w:name w:val="WW8Num21z0"/>
    <w:rsid w:val="00211773"/>
  </w:style>
  <w:style w:type="character" w:customStyle="1" w:styleId="WW8Num21z2">
    <w:name w:val="WW8Num21z2"/>
    <w:rsid w:val="00211773"/>
  </w:style>
  <w:style w:type="character" w:customStyle="1" w:styleId="WW8Num21z3">
    <w:name w:val="WW8Num21z3"/>
    <w:rsid w:val="00211773"/>
  </w:style>
  <w:style w:type="character" w:customStyle="1" w:styleId="WW8Num21z4">
    <w:name w:val="WW8Num21z4"/>
    <w:rsid w:val="00211773"/>
  </w:style>
  <w:style w:type="character" w:customStyle="1" w:styleId="WW8Num21z5">
    <w:name w:val="WW8Num21z5"/>
    <w:rsid w:val="00211773"/>
  </w:style>
  <w:style w:type="character" w:customStyle="1" w:styleId="WW8Num21z6">
    <w:name w:val="WW8Num21z6"/>
    <w:rsid w:val="00211773"/>
  </w:style>
  <w:style w:type="character" w:customStyle="1" w:styleId="WW8Num21z7">
    <w:name w:val="WW8Num21z7"/>
    <w:rsid w:val="00211773"/>
  </w:style>
  <w:style w:type="character" w:customStyle="1" w:styleId="WW8Num21z8">
    <w:name w:val="WW8Num21z8"/>
    <w:rsid w:val="00211773"/>
  </w:style>
  <w:style w:type="character" w:customStyle="1" w:styleId="WW8Num22z0">
    <w:name w:val="WW8Num22z0"/>
    <w:rsid w:val="00211773"/>
  </w:style>
  <w:style w:type="character" w:customStyle="1" w:styleId="WW8Num22z1">
    <w:name w:val="WW8Num22z1"/>
    <w:rsid w:val="00211773"/>
  </w:style>
  <w:style w:type="character" w:customStyle="1" w:styleId="WW8Num22z2">
    <w:name w:val="WW8Num22z2"/>
    <w:rsid w:val="00211773"/>
  </w:style>
  <w:style w:type="character" w:customStyle="1" w:styleId="WW8Num22z3">
    <w:name w:val="WW8Num22z3"/>
    <w:rsid w:val="00211773"/>
  </w:style>
  <w:style w:type="character" w:customStyle="1" w:styleId="WW8Num22z4">
    <w:name w:val="WW8Num22z4"/>
    <w:rsid w:val="00211773"/>
  </w:style>
  <w:style w:type="character" w:customStyle="1" w:styleId="WW8Num22z5">
    <w:name w:val="WW8Num22z5"/>
    <w:rsid w:val="00211773"/>
  </w:style>
  <w:style w:type="character" w:customStyle="1" w:styleId="WW8Num22z6">
    <w:name w:val="WW8Num22z6"/>
    <w:rsid w:val="00211773"/>
  </w:style>
  <w:style w:type="character" w:customStyle="1" w:styleId="WW8Num22z7">
    <w:name w:val="WW8Num22z7"/>
    <w:rsid w:val="00211773"/>
  </w:style>
  <w:style w:type="character" w:customStyle="1" w:styleId="WW8Num22z8">
    <w:name w:val="WW8Num22z8"/>
    <w:rsid w:val="00211773"/>
  </w:style>
  <w:style w:type="character" w:customStyle="1" w:styleId="WW8Num23z0">
    <w:name w:val="WW8Num23z0"/>
    <w:rsid w:val="00211773"/>
  </w:style>
  <w:style w:type="character" w:customStyle="1" w:styleId="WW8Num23z2">
    <w:name w:val="WW8Num23z2"/>
    <w:rsid w:val="00211773"/>
  </w:style>
  <w:style w:type="character" w:customStyle="1" w:styleId="WW8Num23z3">
    <w:name w:val="WW8Num23z3"/>
    <w:rsid w:val="00211773"/>
  </w:style>
  <w:style w:type="character" w:customStyle="1" w:styleId="WW8Num23z4">
    <w:name w:val="WW8Num23z4"/>
    <w:rsid w:val="00211773"/>
  </w:style>
  <w:style w:type="character" w:customStyle="1" w:styleId="WW8Num23z5">
    <w:name w:val="WW8Num23z5"/>
    <w:rsid w:val="00211773"/>
  </w:style>
  <w:style w:type="character" w:customStyle="1" w:styleId="WW8Num23z6">
    <w:name w:val="WW8Num23z6"/>
    <w:rsid w:val="00211773"/>
  </w:style>
  <w:style w:type="character" w:customStyle="1" w:styleId="WW8Num23z7">
    <w:name w:val="WW8Num23z7"/>
    <w:rsid w:val="00211773"/>
  </w:style>
  <w:style w:type="character" w:customStyle="1" w:styleId="WW8Num23z8">
    <w:name w:val="WW8Num23z8"/>
    <w:rsid w:val="00211773"/>
  </w:style>
  <w:style w:type="character" w:customStyle="1" w:styleId="WW8Num24z0">
    <w:name w:val="WW8Num24z0"/>
    <w:rsid w:val="00211773"/>
  </w:style>
  <w:style w:type="character" w:customStyle="1" w:styleId="WW8Num24z1">
    <w:name w:val="WW8Num24z1"/>
    <w:rsid w:val="00211773"/>
  </w:style>
  <w:style w:type="character" w:customStyle="1" w:styleId="WW8Num24z2">
    <w:name w:val="WW8Num24z2"/>
    <w:rsid w:val="00211773"/>
  </w:style>
  <w:style w:type="character" w:customStyle="1" w:styleId="WW8Num24z3">
    <w:name w:val="WW8Num24z3"/>
    <w:rsid w:val="00211773"/>
  </w:style>
  <w:style w:type="character" w:customStyle="1" w:styleId="WW8Num24z4">
    <w:name w:val="WW8Num24z4"/>
    <w:rsid w:val="00211773"/>
  </w:style>
  <w:style w:type="character" w:customStyle="1" w:styleId="WW8Num24z5">
    <w:name w:val="WW8Num24z5"/>
    <w:rsid w:val="00211773"/>
  </w:style>
  <w:style w:type="character" w:customStyle="1" w:styleId="WW8Num24z6">
    <w:name w:val="WW8Num24z6"/>
    <w:rsid w:val="00211773"/>
  </w:style>
  <w:style w:type="character" w:customStyle="1" w:styleId="WW8Num24z7">
    <w:name w:val="WW8Num24z7"/>
    <w:rsid w:val="00211773"/>
  </w:style>
  <w:style w:type="character" w:customStyle="1" w:styleId="WW8Num24z8">
    <w:name w:val="WW8Num24z8"/>
    <w:rsid w:val="00211773"/>
  </w:style>
  <w:style w:type="character" w:customStyle="1" w:styleId="WW8Num25z0">
    <w:name w:val="WW8Num25z0"/>
    <w:rsid w:val="00211773"/>
  </w:style>
  <w:style w:type="character" w:customStyle="1" w:styleId="WW8Num26z0">
    <w:name w:val="WW8Num26z0"/>
    <w:rsid w:val="00211773"/>
  </w:style>
  <w:style w:type="character" w:customStyle="1" w:styleId="WW8Num26z1">
    <w:name w:val="WW8Num26z1"/>
    <w:rsid w:val="00211773"/>
  </w:style>
  <w:style w:type="character" w:customStyle="1" w:styleId="WW8Num26z2">
    <w:name w:val="WW8Num26z2"/>
    <w:rsid w:val="00211773"/>
  </w:style>
  <w:style w:type="character" w:customStyle="1" w:styleId="WW8Num26z3">
    <w:name w:val="WW8Num26z3"/>
    <w:rsid w:val="00211773"/>
  </w:style>
  <w:style w:type="character" w:customStyle="1" w:styleId="WW8Num26z4">
    <w:name w:val="WW8Num26z4"/>
    <w:rsid w:val="00211773"/>
  </w:style>
  <w:style w:type="character" w:customStyle="1" w:styleId="WW8Num26z5">
    <w:name w:val="WW8Num26z5"/>
    <w:rsid w:val="00211773"/>
  </w:style>
  <w:style w:type="character" w:customStyle="1" w:styleId="WW8Num26z6">
    <w:name w:val="WW8Num26z6"/>
    <w:rsid w:val="00211773"/>
  </w:style>
  <w:style w:type="character" w:customStyle="1" w:styleId="WW8Num26z7">
    <w:name w:val="WW8Num26z7"/>
    <w:rsid w:val="00211773"/>
  </w:style>
  <w:style w:type="character" w:customStyle="1" w:styleId="WW8Num26z8">
    <w:name w:val="WW8Num26z8"/>
    <w:rsid w:val="00211773"/>
  </w:style>
  <w:style w:type="character" w:customStyle="1" w:styleId="12">
    <w:name w:val="Основной шрифт абзаца1"/>
    <w:rsid w:val="00211773"/>
  </w:style>
  <w:style w:type="character" w:styleId="af">
    <w:name w:val="Hyperlink"/>
    <w:uiPriority w:val="99"/>
    <w:rsid w:val="00211773"/>
    <w:rPr>
      <w:color w:val="0000FF"/>
      <w:u w:val="single"/>
    </w:rPr>
  </w:style>
  <w:style w:type="character" w:styleId="af0">
    <w:name w:val="FollowedHyperlink"/>
    <w:uiPriority w:val="99"/>
    <w:rsid w:val="00211773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211773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211773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21177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21177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211773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211773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211773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211773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211773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21177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21177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21177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21177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211773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211773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21177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21177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211773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21177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21177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21177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21177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21177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21177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21177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211773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21177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211773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2117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2117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211773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21177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211773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211773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211773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211773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211773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21177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2117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211773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211773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2117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21177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211773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211773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21177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21177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211773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211773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21177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21177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211773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211773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21177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21177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21177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211773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211773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211773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21177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211773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21177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211773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21177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21177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211773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211773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211773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211773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211773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211773"/>
  </w:style>
  <w:style w:type="numbering" w:customStyle="1" w:styleId="25">
    <w:name w:val="Нет списка2"/>
    <w:next w:val="a2"/>
    <w:uiPriority w:val="99"/>
    <w:semiHidden/>
    <w:unhideWhenUsed/>
    <w:rsid w:val="00211773"/>
  </w:style>
  <w:style w:type="paragraph" w:customStyle="1" w:styleId="xl136">
    <w:name w:val="xl136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2117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2117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211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211773"/>
  </w:style>
  <w:style w:type="numbering" w:customStyle="1" w:styleId="42">
    <w:name w:val="Нет списка4"/>
    <w:next w:val="a2"/>
    <w:uiPriority w:val="99"/>
    <w:semiHidden/>
    <w:unhideWhenUsed/>
    <w:rsid w:val="00211773"/>
  </w:style>
  <w:style w:type="numbering" w:customStyle="1" w:styleId="52">
    <w:name w:val="Нет списка5"/>
    <w:next w:val="a2"/>
    <w:uiPriority w:val="99"/>
    <w:semiHidden/>
    <w:unhideWhenUsed/>
    <w:rsid w:val="00211773"/>
  </w:style>
  <w:style w:type="paragraph" w:customStyle="1" w:styleId="xl142">
    <w:name w:val="xl142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2117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211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211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211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211773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211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211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2117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211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211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211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211773"/>
  </w:style>
  <w:style w:type="paragraph" w:customStyle="1" w:styleId="xl191">
    <w:name w:val="xl191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211773"/>
  </w:style>
  <w:style w:type="paragraph" w:customStyle="1" w:styleId="xl192">
    <w:name w:val="xl192"/>
    <w:basedOn w:val="a"/>
    <w:rsid w:val="0021177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211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21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211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211773"/>
    <w:rPr>
      <w:b/>
      <w:bCs/>
    </w:rPr>
  </w:style>
  <w:style w:type="character" w:styleId="af9">
    <w:name w:val="Intense Emphasis"/>
    <w:uiPriority w:val="21"/>
    <w:qFormat/>
    <w:rsid w:val="00211773"/>
    <w:rPr>
      <w:i/>
      <w:iCs/>
      <w:color w:val="5B9BD5"/>
    </w:rPr>
  </w:style>
  <w:style w:type="character" w:styleId="afa">
    <w:name w:val="Subtle Emphasis"/>
    <w:uiPriority w:val="19"/>
    <w:qFormat/>
    <w:rsid w:val="00211773"/>
    <w:rPr>
      <w:i/>
      <w:iCs/>
      <w:color w:val="404040"/>
    </w:rPr>
  </w:style>
  <w:style w:type="character" w:styleId="afb">
    <w:name w:val="Subtle Reference"/>
    <w:uiPriority w:val="31"/>
    <w:qFormat/>
    <w:rsid w:val="00211773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211773"/>
  </w:style>
  <w:style w:type="paragraph" w:styleId="afc">
    <w:name w:val="Body Text First Indent"/>
    <w:basedOn w:val="ac"/>
    <w:link w:val="afd"/>
    <w:uiPriority w:val="99"/>
    <w:semiHidden/>
    <w:unhideWhenUsed/>
    <w:rsid w:val="00211773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211773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37</Pages>
  <Words>8720</Words>
  <Characters>49708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2026-07-09T11:13:00Z</dcterms:created>
  <dcterms:modified xsi:type="dcterms:W3CDTF">2026-07-09T11:15:00Z</dcterms:modified>
</cp:coreProperties>
</file>